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F5262E3" w14:textId="404DF3A0" w:rsidR="00916821" w:rsidRPr="00BB7ACB" w:rsidRDefault="00916821" w:rsidP="007549F6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>Załącznik nr 1</w:t>
      </w:r>
      <w:r w:rsidR="002C06AE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0E1C61" w:rsidRPr="00EB5DE3"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46A88C03" w14:textId="77777777" w:rsidR="000E1C61" w:rsidRPr="00EB5DE3" w:rsidRDefault="000E1C61" w:rsidP="007549F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B101825" w14:textId="77777777" w:rsidR="00916821" w:rsidRPr="00EB5DE3" w:rsidRDefault="000E1C61" w:rsidP="007549F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7B211A" w14:textId="77777777" w:rsidR="00916821" w:rsidRPr="00EB5DE3" w:rsidRDefault="000E1C61" w:rsidP="007549F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5B1BE3B" w14:textId="77777777" w:rsidR="004E0C25" w:rsidRPr="00EB5DE3" w:rsidRDefault="000E1C61" w:rsidP="007549F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EDBCAD4" w14:textId="77777777" w:rsidR="00916821" w:rsidRPr="00EB5DE3" w:rsidRDefault="00916821" w:rsidP="007549F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0101085A" w14:textId="77777777" w:rsidR="000E1C61" w:rsidRPr="00EB5DE3" w:rsidRDefault="000E1C61" w:rsidP="007549F6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9443A63" w14:textId="77777777" w:rsidR="00881EB5" w:rsidRPr="00BB7ACB" w:rsidRDefault="00881EB5" w:rsidP="00881EB5">
      <w:pPr>
        <w:spacing w:before="120"/>
        <w:ind w:left="6237"/>
        <w:jc w:val="both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 w:rsidRPr="00BB7ACB">
        <w:rPr>
          <w:rFonts w:ascii="Cambria" w:hAnsi="Cambria" w:cs="Arial"/>
          <w:b/>
          <w:bCs/>
          <w:sz w:val="22"/>
          <w:szCs w:val="22"/>
        </w:rPr>
        <w:tab/>
      </w:r>
    </w:p>
    <w:p w14:paraId="5980D429" w14:textId="77777777" w:rsidR="00881EB5" w:rsidRPr="00BB7ACB" w:rsidRDefault="00881EB5" w:rsidP="00881EB5">
      <w:pPr>
        <w:ind w:left="6237"/>
        <w:jc w:val="both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68636C72" w14:textId="47F1C2CA" w:rsidR="00881EB5" w:rsidRDefault="00881EB5" w:rsidP="000F2D75">
      <w:pPr>
        <w:ind w:left="6237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0F2D75">
        <w:rPr>
          <w:rFonts w:ascii="Cambria" w:hAnsi="Cambria" w:cs="Arial"/>
          <w:b/>
          <w:bCs/>
          <w:sz w:val="22"/>
          <w:szCs w:val="22"/>
        </w:rPr>
        <w:t xml:space="preserve">Kaczory </w:t>
      </w:r>
    </w:p>
    <w:p w14:paraId="20CAA7FC" w14:textId="00A0C69E" w:rsidR="000F2D75" w:rsidRDefault="000F2D75" w:rsidP="000F2D75">
      <w:pPr>
        <w:ind w:left="6237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Ul.</w:t>
      </w:r>
      <w:r w:rsidR="00AA69C9"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/>
          <w:bCs/>
          <w:sz w:val="22"/>
          <w:szCs w:val="22"/>
        </w:rPr>
        <w:t>Brzozowa 6</w:t>
      </w:r>
    </w:p>
    <w:p w14:paraId="02AFCA06" w14:textId="325F961B" w:rsidR="000F2D75" w:rsidRDefault="000F2D75" w:rsidP="000F2D75">
      <w:pPr>
        <w:ind w:left="6237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64-810 Kaczory</w:t>
      </w:r>
    </w:p>
    <w:p w14:paraId="0165ACA8" w14:textId="77777777" w:rsidR="00881EB5" w:rsidRDefault="00881EB5" w:rsidP="00881EB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C3FA699" w14:textId="4439CBFD" w:rsidR="00916821" w:rsidRPr="00240A59" w:rsidRDefault="004909FF" w:rsidP="00240A59">
      <w:pPr>
        <w:spacing w:before="120" w:after="360"/>
        <w:jc w:val="center"/>
        <w:rPr>
          <w:rFonts w:ascii="Cambria" w:hAnsi="Cambria" w:cs="Arial"/>
          <w:b/>
          <w:bCs/>
          <w:sz w:val="32"/>
          <w:szCs w:val="22"/>
        </w:rPr>
      </w:pPr>
      <w:r>
        <w:rPr>
          <w:rFonts w:ascii="Cambria" w:hAnsi="Cambria" w:cs="Arial"/>
          <w:b/>
          <w:bCs/>
          <w:sz w:val="32"/>
          <w:szCs w:val="22"/>
        </w:rPr>
        <w:t xml:space="preserve">FORMULARZ </w:t>
      </w:r>
      <w:r w:rsidR="00916821" w:rsidRPr="00240A59">
        <w:rPr>
          <w:rFonts w:ascii="Cambria" w:hAnsi="Cambria" w:cs="Arial"/>
          <w:b/>
          <w:bCs/>
          <w:sz w:val="32"/>
          <w:szCs w:val="22"/>
        </w:rPr>
        <w:t>OFERT</w:t>
      </w:r>
      <w:r>
        <w:rPr>
          <w:rFonts w:ascii="Cambria" w:hAnsi="Cambria" w:cs="Arial"/>
          <w:b/>
          <w:bCs/>
          <w:sz w:val="32"/>
          <w:szCs w:val="22"/>
        </w:rPr>
        <w:t>Y</w:t>
      </w:r>
      <w:r w:rsidR="00916821" w:rsidRPr="00240A59">
        <w:rPr>
          <w:rFonts w:ascii="Cambria" w:hAnsi="Cambria" w:cs="Arial"/>
          <w:b/>
          <w:bCs/>
          <w:sz w:val="32"/>
          <w:szCs w:val="22"/>
        </w:rPr>
        <w:t xml:space="preserve"> </w:t>
      </w:r>
    </w:p>
    <w:p w14:paraId="70E72108" w14:textId="527BED6C" w:rsidR="0004046F" w:rsidRPr="0056482D" w:rsidRDefault="00916821" w:rsidP="00C6489D">
      <w:pPr>
        <w:spacing w:before="120"/>
        <w:jc w:val="both"/>
        <w:rPr>
          <w:rFonts w:ascii="Cambria" w:hAnsi="Cambria" w:cs="Arial"/>
          <w:b/>
          <w:bCs/>
          <w:i/>
          <w:sz w:val="22"/>
          <w:szCs w:val="22"/>
        </w:rPr>
      </w:pPr>
      <w:r w:rsidRPr="0056482D">
        <w:rPr>
          <w:rFonts w:ascii="Cambria" w:hAnsi="Cambria" w:cs="Arial"/>
          <w:bCs/>
          <w:sz w:val="22"/>
          <w:szCs w:val="22"/>
        </w:rPr>
        <w:t xml:space="preserve">Odpowiadając na ogłoszenie o </w:t>
      </w:r>
      <w:r w:rsidR="006F1B8B" w:rsidRPr="0056482D">
        <w:rPr>
          <w:rFonts w:ascii="Cambria" w:hAnsi="Cambria" w:cs="Arial"/>
          <w:bCs/>
          <w:sz w:val="22"/>
          <w:szCs w:val="22"/>
        </w:rPr>
        <w:t>zamówieniu, dla którego postępowanie o jego udzielenie prowadzone jest w tr</w:t>
      </w:r>
      <w:r w:rsidR="001E5EF7" w:rsidRPr="0056482D">
        <w:rPr>
          <w:rFonts w:ascii="Cambria" w:hAnsi="Cambria" w:cs="Arial"/>
          <w:bCs/>
          <w:sz w:val="22"/>
          <w:szCs w:val="22"/>
        </w:rPr>
        <w:t>ybie</w:t>
      </w:r>
      <w:r w:rsidR="006F1B8B" w:rsidRPr="0056482D">
        <w:rPr>
          <w:rFonts w:ascii="Cambria" w:hAnsi="Cambria" w:cs="Arial"/>
          <w:bCs/>
          <w:sz w:val="22"/>
          <w:szCs w:val="22"/>
        </w:rPr>
        <w:t xml:space="preserve"> </w:t>
      </w:r>
      <w:r w:rsidR="001E5EF7" w:rsidRPr="0056482D">
        <w:rPr>
          <w:rFonts w:ascii="Cambria" w:hAnsi="Cambria" w:cs="Arial"/>
          <w:bCs/>
          <w:sz w:val="22"/>
          <w:szCs w:val="22"/>
        </w:rPr>
        <w:t>przetargu nieograniczonego</w:t>
      </w:r>
      <w:r w:rsidR="006F1B8B" w:rsidRPr="0056482D">
        <w:rPr>
          <w:rFonts w:ascii="Cambria" w:hAnsi="Cambria" w:cs="Arial"/>
          <w:bCs/>
          <w:sz w:val="22"/>
          <w:szCs w:val="22"/>
        </w:rPr>
        <w:t xml:space="preserve"> pn.</w:t>
      </w:r>
      <w:r w:rsidRPr="0056482D">
        <w:rPr>
          <w:rFonts w:ascii="Cambria" w:hAnsi="Cambria" w:cs="Arial"/>
          <w:bCs/>
          <w:sz w:val="22"/>
          <w:szCs w:val="22"/>
        </w:rPr>
        <w:t xml:space="preserve"> </w:t>
      </w:r>
      <w:r w:rsidRPr="0056482D">
        <w:rPr>
          <w:rFonts w:ascii="Cambria" w:hAnsi="Cambria" w:cs="Arial"/>
          <w:b/>
          <w:bCs/>
          <w:i/>
          <w:sz w:val="22"/>
          <w:szCs w:val="22"/>
        </w:rPr>
        <w:t>„</w:t>
      </w:r>
      <w:bookmarkStart w:id="0" w:name="_Hlk195612084"/>
      <w:r w:rsidR="00EA6938" w:rsidRPr="0056482D">
        <w:rPr>
          <w:rFonts w:ascii="Cambria" w:hAnsi="Cambria" w:cs="Arial"/>
          <w:b/>
          <w:bCs/>
          <w:i/>
          <w:sz w:val="22"/>
          <w:szCs w:val="22"/>
          <w:lang w:eastAsia="pl-PL"/>
        </w:rPr>
        <w:t xml:space="preserve">Wykonanie dokumentacji projektowo - kosztorysowej dla budowy trzech zbiorników ppoż. na terenie Nadleśnictwa Kaczory w ramach projektu </w:t>
      </w:r>
      <w:r w:rsidR="00EA6938" w:rsidRPr="0056482D">
        <w:rPr>
          <w:rFonts w:ascii="Cambria" w:hAnsi="Cambria" w:cs="Arial"/>
          <w:b/>
          <w:i/>
          <w:sz w:val="22"/>
          <w:szCs w:val="22"/>
          <w:lang w:eastAsia="pl-PL"/>
        </w:rPr>
        <w:t>„Kompleksowy projekt adaptacji lasów i leśnictwa do zmian klimatu – zapobieganie, przeciwdziałanie oraz ograniczanie skutków zagrożeń związanych z pożarami lasów (PPOŻ2)”</w:t>
      </w:r>
      <w:r w:rsidR="00040020">
        <w:rPr>
          <w:rFonts w:ascii="Cambria" w:hAnsi="Cambria" w:cs="Arial"/>
          <w:b/>
          <w:i/>
          <w:sz w:val="22"/>
          <w:szCs w:val="22"/>
          <w:lang w:eastAsia="pl-PL"/>
        </w:rPr>
        <w:t>,</w:t>
      </w:r>
      <w:r w:rsidR="00EA6938" w:rsidRPr="0056482D">
        <w:rPr>
          <w:rFonts w:ascii="Cambria" w:hAnsi="Cambria" w:cs="Arial"/>
          <w:b/>
          <w:i/>
          <w:sz w:val="22"/>
          <w:szCs w:val="22"/>
          <w:lang w:eastAsia="pl-PL"/>
        </w:rPr>
        <w:t xml:space="preserve"> </w:t>
      </w:r>
      <w:bookmarkEnd w:id="0"/>
      <w:r w:rsidRPr="0056482D">
        <w:rPr>
          <w:rFonts w:ascii="Cambria" w:hAnsi="Cambria" w:cs="Arial"/>
          <w:bCs/>
          <w:sz w:val="22"/>
          <w:szCs w:val="22"/>
        </w:rPr>
        <w:t>składamy niniejszym ofertę</w:t>
      </w:r>
      <w:bookmarkStart w:id="1" w:name="_Hlk191032900"/>
      <w:r w:rsidR="00040020">
        <w:rPr>
          <w:rFonts w:ascii="Cambria" w:hAnsi="Cambria" w:cs="Arial"/>
          <w:bCs/>
          <w:sz w:val="22"/>
          <w:szCs w:val="22"/>
        </w:rPr>
        <w:t xml:space="preserve"> </w:t>
      </w:r>
      <w:r w:rsidR="00040020" w:rsidRPr="00040020">
        <w:rPr>
          <w:rFonts w:ascii="Cambria" w:hAnsi="Cambria" w:cs="Arial"/>
          <w:b/>
          <w:sz w:val="22"/>
          <w:szCs w:val="22"/>
          <w:lang w:eastAsia="pl-PL"/>
        </w:rPr>
        <w:t>na</w:t>
      </w:r>
      <w:r w:rsidR="00040020">
        <w:rPr>
          <w:rFonts w:ascii="Cambria" w:hAnsi="Cambria" w:cs="Arial"/>
          <w:b/>
          <w:i/>
          <w:sz w:val="22"/>
          <w:szCs w:val="22"/>
          <w:lang w:eastAsia="pl-PL"/>
        </w:rPr>
        <w:t xml:space="preserve"> </w:t>
      </w:r>
      <w:r w:rsidR="00040020" w:rsidRPr="0056482D">
        <w:rPr>
          <w:rFonts w:ascii="Cambria" w:hAnsi="Cambria" w:cs="Arial"/>
          <w:b/>
          <w:sz w:val="22"/>
          <w:szCs w:val="22"/>
          <w:lang w:eastAsia="pl-PL"/>
        </w:rPr>
        <w:t>część ………………………</w:t>
      </w:r>
      <w:r w:rsidR="00040020" w:rsidRPr="0056482D">
        <w:rPr>
          <w:rFonts w:ascii="Cambria" w:hAnsi="Cambria" w:cs="Arial"/>
          <w:b/>
          <w:bCs/>
          <w:i/>
          <w:sz w:val="22"/>
          <w:szCs w:val="22"/>
        </w:rPr>
        <w:t>**</w:t>
      </w:r>
      <w:r w:rsidR="009D46E0" w:rsidRPr="0056482D">
        <w:rPr>
          <w:rFonts w:ascii="Cambria" w:hAnsi="Cambria" w:cs="Arial"/>
          <w:bCs/>
          <w:sz w:val="22"/>
          <w:szCs w:val="22"/>
        </w:rPr>
        <w:t>, jak niżej</w:t>
      </w:r>
      <w:r w:rsidR="006F1B8B" w:rsidRPr="0056482D">
        <w:rPr>
          <w:rFonts w:ascii="Cambria" w:hAnsi="Cambria" w:cs="Arial"/>
          <w:bCs/>
          <w:sz w:val="22"/>
          <w:szCs w:val="22"/>
        </w:rPr>
        <w:t>:</w:t>
      </w:r>
      <w:bookmarkEnd w:id="1"/>
    </w:p>
    <w:p w14:paraId="6DEB2DDC" w14:textId="5F2E1F60" w:rsidR="00916821" w:rsidRDefault="000A0489" w:rsidP="007549F6">
      <w:pPr>
        <w:numPr>
          <w:ilvl w:val="0"/>
          <w:numId w:val="67"/>
        </w:num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Za wykonanie przedmiotu zamówienia w ramach tej części </w:t>
      </w:r>
      <w:r w:rsidR="00240A59">
        <w:rPr>
          <w:rFonts w:ascii="Cambria" w:hAnsi="Cambria" w:cs="Arial"/>
          <w:bCs/>
          <w:sz w:val="22"/>
          <w:szCs w:val="22"/>
        </w:rPr>
        <w:t>o</w:t>
      </w:r>
      <w:r w:rsidR="00097ED0" w:rsidRPr="00097ED0">
        <w:rPr>
          <w:rFonts w:ascii="Cambria" w:hAnsi="Cambria" w:cs="Arial"/>
          <w:bCs/>
          <w:sz w:val="22"/>
          <w:szCs w:val="22"/>
        </w:rPr>
        <w:t xml:space="preserve">ferujemy </w:t>
      </w:r>
      <w:r>
        <w:rPr>
          <w:rFonts w:ascii="Cambria" w:hAnsi="Cambria" w:cs="Arial"/>
          <w:bCs/>
          <w:sz w:val="22"/>
          <w:szCs w:val="22"/>
        </w:rPr>
        <w:t xml:space="preserve">następujące wynagrodzenie </w:t>
      </w:r>
      <w:r w:rsidRPr="000A0489">
        <w:rPr>
          <w:rFonts w:ascii="Cambria" w:hAnsi="Cambria" w:cs="Arial"/>
          <w:b/>
          <w:sz w:val="22"/>
          <w:szCs w:val="22"/>
        </w:rPr>
        <w:t>brutto _________________ zł</w:t>
      </w:r>
      <w:r>
        <w:rPr>
          <w:rFonts w:ascii="Cambria" w:hAnsi="Cambria" w:cs="Arial"/>
          <w:bCs/>
          <w:sz w:val="22"/>
          <w:szCs w:val="22"/>
        </w:rPr>
        <w:t>,</w:t>
      </w:r>
      <w:r w:rsidR="00916821" w:rsidRPr="006F1B8B">
        <w:rPr>
          <w:rFonts w:ascii="Cambria" w:hAnsi="Cambria" w:cs="Arial"/>
          <w:bCs/>
          <w:sz w:val="22"/>
          <w:szCs w:val="22"/>
        </w:rPr>
        <w:t xml:space="preserve"> </w:t>
      </w:r>
    </w:p>
    <w:p w14:paraId="724B37CC" w14:textId="1A637388" w:rsidR="004F78B5" w:rsidRDefault="004F78B5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netto: ______________________ zł </w:t>
      </w:r>
    </w:p>
    <w:p w14:paraId="4AA87615" w14:textId="543AAFD4" w:rsidR="004F78B5" w:rsidRDefault="004F78B5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kwota podatku VAT: ______________________ zł</w:t>
      </w:r>
      <w:r w:rsidR="000A0489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59EE3673" w14:textId="77777777" w:rsidR="008A2E24" w:rsidRDefault="004F78B5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tym:</w:t>
      </w:r>
    </w:p>
    <w:p w14:paraId="22ABC933" w14:textId="5CADC5EC" w:rsidR="004F78B5" w:rsidRDefault="007F77B9" w:rsidP="007F77B9">
      <w:pPr>
        <w:numPr>
          <w:ilvl w:val="0"/>
          <w:numId w:val="69"/>
        </w:numPr>
        <w:spacing w:before="120"/>
        <w:ind w:left="1134" w:hanging="425"/>
        <w:jc w:val="both"/>
        <w:rPr>
          <w:rFonts w:ascii="Cambria" w:hAnsi="Cambria" w:cs="Arial"/>
          <w:bCs/>
          <w:sz w:val="22"/>
          <w:szCs w:val="22"/>
        </w:rPr>
      </w:pPr>
      <w:r w:rsidRPr="00755B27">
        <w:rPr>
          <w:rFonts w:ascii="Cambria" w:hAnsi="Cambria" w:cs="Arial"/>
          <w:b/>
          <w:sz w:val="22"/>
          <w:szCs w:val="22"/>
        </w:rPr>
        <w:t>c</w:t>
      </w:r>
      <w:r w:rsidR="00E70C2F" w:rsidRPr="00755B27">
        <w:rPr>
          <w:rFonts w:ascii="Cambria" w:hAnsi="Cambria" w:cs="Arial"/>
          <w:b/>
          <w:sz w:val="22"/>
          <w:szCs w:val="22"/>
        </w:rPr>
        <w:t>ena za wykonanie</w:t>
      </w:r>
      <w:r w:rsidRPr="00755B27">
        <w:rPr>
          <w:b/>
        </w:rPr>
        <w:t xml:space="preserve"> </w:t>
      </w:r>
      <w:r w:rsidRPr="00755B27">
        <w:rPr>
          <w:rFonts w:ascii="Cambria" w:hAnsi="Cambria" w:cs="Arial"/>
          <w:b/>
          <w:sz w:val="22"/>
          <w:szCs w:val="22"/>
        </w:rPr>
        <w:t>dokumentacji projektowo-kosztorysowej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3EA1B737" w14:textId="77777777" w:rsidR="000A0489" w:rsidRDefault="000A0489" w:rsidP="000A0489">
      <w:pPr>
        <w:pStyle w:val="Akapitzlist"/>
        <w:spacing w:before="80" w:after="80"/>
        <w:ind w:left="927" w:firstLine="207"/>
        <w:contextualSpacing w:val="0"/>
        <w:jc w:val="both"/>
        <w:rPr>
          <w:rFonts w:ascii="Cambria" w:hAnsi="Cambria" w:cs="Arial"/>
          <w:bCs/>
        </w:rPr>
      </w:pPr>
      <w:bookmarkStart w:id="2" w:name="_Hlk196826530"/>
      <w:r w:rsidRPr="00E70C2F">
        <w:rPr>
          <w:rFonts w:ascii="Cambria" w:hAnsi="Cambria" w:cs="Arial"/>
          <w:bCs/>
        </w:rPr>
        <w:t xml:space="preserve">brutto: ______________________ zł </w:t>
      </w:r>
    </w:p>
    <w:p w14:paraId="39211C21" w14:textId="41E4B20E" w:rsidR="00E70C2F" w:rsidRPr="00E70C2F" w:rsidRDefault="00E70C2F" w:rsidP="00E70C2F">
      <w:pPr>
        <w:pStyle w:val="Akapitzlist"/>
        <w:spacing w:before="80" w:after="80"/>
        <w:ind w:left="1134"/>
        <w:contextualSpacing w:val="0"/>
        <w:jc w:val="both"/>
        <w:rPr>
          <w:rFonts w:ascii="Cambria" w:hAnsi="Cambria" w:cs="Arial"/>
          <w:bCs/>
        </w:rPr>
      </w:pPr>
      <w:r w:rsidRPr="00E70C2F">
        <w:rPr>
          <w:rFonts w:ascii="Cambria" w:hAnsi="Cambria" w:cs="Arial"/>
          <w:bCs/>
        </w:rPr>
        <w:t xml:space="preserve">netto: ______________________ zł </w:t>
      </w:r>
    </w:p>
    <w:p w14:paraId="4640FB33" w14:textId="67B2654A" w:rsidR="00E70C2F" w:rsidRPr="00E70C2F" w:rsidRDefault="00E70C2F" w:rsidP="000A0489">
      <w:pPr>
        <w:pStyle w:val="Akapitzlist"/>
        <w:spacing w:before="80" w:after="80"/>
        <w:ind w:left="1134"/>
        <w:contextualSpacing w:val="0"/>
        <w:jc w:val="both"/>
        <w:rPr>
          <w:rFonts w:ascii="Cambria" w:hAnsi="Cambria" w:cs="Arial"/>
          <w:bCs/>
        </w:rPr>
      </w:pPr>
      <w:r w:rsidRPr="00E70C2F">
        <w:rPr>
          <w:rFonts w:ascii="Cambria" w:hAnsi="Cambria" w:cs="Arial"/>
          <w:bCs/>
        </w:rPr>
        <w:t xml:space="preserve">kwota podatku VAT: ______________________ zł </w:t>
      </w:r>
    </w:p>
    <w:bookmarkEnd w:id="2"/>
    <w:p w14:paraId="4975B4A8" w14:textId="013D7689" w:rsidR="00E70C2F" w:rsidRDefault="007F77B9" w:rsidP="007549F6">
      <w:pPr>
        <w:numPr>
          <w:ilvl w:val="0"/>
          <w:numId w:val="69"/>
        </w:numPr>
        <w:spacing w:before="120"/>
        <w:ind w:left="1134" w:hanging="425"/>
        <w:jc w:val="both"/>
        <w:rPr>
          <w:rFonts w:ascii="Cambria" w:hAnsi="Cambria" w:cs="Arial"/>
          <w:bCs/>
          <w:sz w:val="22"/>
          <w:szCs w:val="22"/>
        </w:rPr>
      </w:pPr>
      <w:r w:rsidRPr="00755B27">
        <w:rPr>
          <w:rFonts w:ascii="Cambria" w:hAnsi="Cambria" w:cs="Arial"/>
          <w:b/>
          <w:sz w:val="22"/>
          <w:szCs w:val="22"/>
        </w:rPr>
        <w:t>c</w:t>
      </w:r>
      <w:r w:rsidR="00E70C2F" w:rsidRPr="00755B27">
        <w:rPr>
          <w:rFonts w:ascii="Cambria" w:hAnsi="Cambria" w:cs="Arial"/>
          <w:b/>
          <w:sz w:val="22"/>
          <w:szCs w:val="22"/>
        </w:rPr>
        <w:t xml:space="preserve">ena za </w:t>
      </w:r>
      <w:r w:rsidRPr="00755B27">
        <w:rPr>
          <w:rFonts w:ascii="Cambria" w:hAnsi="Cambria" w:cs="Arial"/>
          <w:b/>
          <w:sz w:val="22"/>
          <w:szCs w:val="22"/>
        </w:rPr>
        <w:t xml:space="preserve">sprawowanie </w:t>
      </w:r>
      <w:r w:rsidRPr="00755B27">
        <w:rPr>
          <w:rFonts w:ascii="Cambria" w:hAnsi="Cambria"/>
          <w:b/>
          <w:sz w:val="22"/>
          <w:szCs w:val="21"/>
        </w:rPr>
        <w:t>nadzoru autorskiego</w:t>
      </w:r>
      <w:r w:rsidRPr="00356AD4">
        <w:rPr>
          <w:rFonts w:ascii="Cambria" w:hAnsi="Cambria"/>
          <w:sz w:val="22"/>
          <w:szCs w:val="21"/>
        </w:rPr>
        <w:t xml:space="preserve"> nad realizacją</w:t>
      </w:r>
      <w:r w:rsidRPr="00356AD4">
        <w:rPr>
          <w:rFonts w:ascii="Cambria" w:hAnsi="Cambria"/>
          <w:sz w:val="24"/>
          <w:szCs w:val="22"/>
        </w:rPr>
        <w:t xml:space="preserve"> </w:t>
      </w:r>
      <w:r w:rsidRPr="00356AD4">
        <w:rPr>
          <w:rFonts w:ascii="Cambria" w:hAnsi="Cambria"/>
          <w:sz w:val="22"/>
          <w:szCs w:val="22"/>
        </w:rPr>
        <w:t xml:space="preserve">robót budowlanych </w:t>
      </w:r>
      <w:r w:rsidR="000A0489">
        <w:rPr>
          <w:rFonts w:ascii="Cambria" w:hAnsi="Cambria"/>
          <w:sz w:val="22"/>
          <w:szCs w:val="22"/>
        </w:rPr>
        <w:br/>
      </w:r>
      <w:r w:rsidRPr="00356AD4">
        <w:rPr>
          <w:rFonts w:ascii="Cambria" w:hAnsi="Cambria"/>
          <w:sz w:val="22"/>
          <w:szCs w:val="22"/>
        </w:rPr>
        <w:t>na podstawie dokumentacji projektowej będącej przedmiotem niniejszego zamówienia</w:t>
      </w:r>
      <w:r>
        <w:rPr>
          <w:rFonts w:ascii="Cambria" w:hAnsi="Cambria"/>
          <w:sz w:val="22"/>
          <w:szCs w:val="22"/>
        </w:rPr>
        <w:t>:</w:t>
      </w:r>
    </w:p>
    <w:p w14:paraId="062987F8" w14:textId="77777777" w:rsidR="00434DA0" w:rsidRDefault="00434DA0" w:rsidP="00E70C2F">
      <w:pPr>
        <w:pStyle w:val="Akapitzlist"/>
        <w:spacing w:before="80" w:after="80"/>
        <w:ind w:left="1134"/>
        <w:contextualSpacing w:val="0"/>
        <w:jc w:val="both"/>
        <w:rPr>
          <w:rFonts w:ascii="Cambria" w:hAnsi="Cambria" w:cs="Arial"/>
          <w:bCs/>
        </w:rPr>
      </w:pPr>
      <w:r w:rsidRPr="00E70C2F">
        <w:rPr>
          <w:rFonts w:ascii="Cambria" w:hAnsi="Cambria" w:cs="Arial"/>
          <w:bCs/>
        </w:rPr>
        <w:t xml:space="preserve">brutto: ______________________ zł </w:t>
      </w:r>
    </w:p>
    <w:p w14:paraId="5F2ED9D8" w14:textId="5BD143F9" w:rsidR="00E70C2F" w:rsidRPr="00E70C2F" w:rsidRDefault="00E70C2F" w:rsidP="00E70C2F">
      <w:pPr>
        <w:pStyle w:val="Akapitzlist"/>
        <w:spacing w:before="80" w:after="80"/>
        <w:ind w:left="1134"/>
        <w:contextualSpacing w:val="0"/>
        <w:jc w:val="both"/>
        <w:rPr>
          <w:rFonts w:ascii="Cambria" w:hAnsi="Cambria" w:cs="Arial"/>
          <w:bCs/>
        </w:rPr>
      </w:pPr>
      <w:r w:rsidRPr="00E70C2F">
        <w:rPr>
          <w:rFonts w:ascii="Cambria" w:hAnsi="Cambria" w:cs="Arial"/>
          <w:bCs/>
        </w:rPr>
        <w:t xml:space="preserve">netto: ______________________ zł </w:t>
      </w:r>
    </w:p>
    <w:p w14:paraId="49D9BC89" w14:textId="1B0EFDD1" w:rsidR="007443B6" w:rsidRDefault="00E70C2F" w:rsidP="00434DA0">
      <w:pPr>
        <w:pStyle w:val="Akapitzlist"/>
        <w:spacing w:before="80" w:after="80"/>
        <w:ind w:left="1134"/>
        <w:contextualSpacing w:val="0"/>
        <w:jc w:val="both"/>
        <w:rPr>
          <w:rFonts w:ascii="Cambria" w:hAnsi="Cambria" w:cs="Arial"/>
          <w:bCs/>
        </w:rPr>
      </w:pPr>
      <w:r w:rsidRPr="00E70C2F">
        <w:rPr>
          <w:rFonts w:ascii="Cambria" w:hAnsi="Cambria" w:cs="Arial"/>
          <w:bCs/>
        </w:rPr>
        <w:t>kwota podatku VAT: ______________________ zł</w:t>
      </w:r>
      <w:r w:rsidR="000A0489">
        <w:rPr>
          <w:rFonts w:ascii="Cambria" w:hAnsi="Cambria" w:cs="Arial"/>
          <w:bCs/>
        </w:rPr>
        <w:t>.</w:t>
      </w:r>
      <w:r w:rsidRPr="00E70C2F">
        <w:rPr>
          <w:rFonts w:ascii="Cambria" w:hAnsi="Cambria" w:cs="Arial"/>
          <w:bCs/>
        </w:rPr>
        <w:t xml:space="preserve"> </w:t>
      </w:r>
    </w:p>
    <w:p w14:paraId="31088D65" w14:textId="77777777" w:rsidR="00953419" w:rsidRDefault="00953419" w:rsidP="00434DA0">
      <w:pPr>
        <w:pStyle w:val="Akapitzlist"/>
        <w:spacing w:before="80" w:after="80"/>
        <w:ind w:left="1134"/>
        <w:contextualSpacing w:val="0"/>
        <w:jc w:val="both"/>
        <w:rPr>
          <w:rFonts w:ascii="Cambria" w:hAnsi="Cambria" w:cs="Arial"/>
          <w:bCs/>
        </w:rPr>
      </w:pPr>
    </w:p>
    <w:p w14:paraId="1CEE2651" w14:textId="77777777" w:rsidR="00953419" w:rsidRDefault="00953419" w:rsidP="00434DA0">
      <w:pPr>
        <w:pStyle w:val="Akapitzlist"/>
        <w:spacing w:before="80" w:after="80"/>
        <w:ind w:left="1134"/>
        <w:contextualSpacing w:val="0"/>
        <w:jc w:val="both"/>
        <w:rPr>
          <w:rFonts w:ascii="Cambria" w:hAnsi="Cambria" w:cs="Arial"/>
          <w:bCs/>
        </w:rPr>
      </w:pPr>
    </w:p>
    <w:p w14:paraId="06C95AAC" w14:textId="77777777" w:rsidR="00953419" w:rsidRPr="00441FEA" w:rsidRDefault="00953419" w:rsidP="00434DA0">
      <w:pPr>
        <w:pStyle w:val="Akapitzlist"/>
        <w:spacing w:before="80" w:after="80"/>
        <w:ind w:left="1134"/>
        <w:contextualSpacing w:val="0"/>
        <w:jc w:val="both"/>
        <w:rPr>
          <w:rFonts w:ascii="Cambria" w:hAnsi="Cambria" w:cs="Arial"/>
          <w:bCs/>
        </w:rPr>
      </w:pPr>
    </w:p>
    <w:p w14:paraId="1C1799C5" w14:textId="6406B65A" w:rsidR="00953419" w:rsidRPr="00441FEA" w:rsidRDefault="00953419" w:rsidP="00B213E6">
      <w:pPr>
        <w:spacing w:before="80" w:after="80"/>
        <w:ind w:left="709" w:hanging="709"/>
        <w:jc w:val="both"/>
        <w:rPr>
          <w:rFonts w:ascii="Cambria" w:hAnsi="Cambria" w:cs="Arial"/>
          <w:bCs/>
        </w:rPr>
      </w:pPr>
      <w:r w:rsidRPr="00A0125B">
        <w:rPr>
          <w:rFonts w:ascii="Cambria" w:hAnsi="Cambria" w:cs="Arial"/>
          <w:bCs/>
          <w:sz w:val="22"/>
          <w:szCs w:val="22"/>
        </w:rPr>
        <w:lastRenderedPageBreak/>
        <w:t>2.</w:t>
      </w:r>
      <w:r w:rsidRPr="00A0125B">
        <w:rPr>
          <w:rFonts w:ascii="Cambria" w:hAnsi="Cambria" w:cs="Arial"/>
          <w:bCs/>
          <w:sz w:val="22"/>
          <w:szCs w:val="22"/>
        </w:rPr>
        <w:tab/>
      </w:r>
      <w:r w:rsidRPr="00A0125B">
        <w:rPr>
          <w:rFonts w:ascii="Cambria" w:hAnsi="Cambria" w:cs="Arial"/>
          <w:sz w:val="22"/>
          <w:szCs w:val="22"/>
        </w:rPr>
        <w:t>Oferujemy udzielenie gwarancji</w:t>
      </w:r>
      <w:r w:rsidRPr="00441FEA">
        <w:rPr>
          <w:rFonts w:ascii="Cambria" w:hAnsi="Cambria" w:cs="Arial"/>
          <w:bCs/>
          <w:sz w:val="22"/>
          <w:szCs w:val="22"/>
        </w:rPr>
        <w:t xml:space="preserve"> </w:t>
      </w:r>
      <w:r w:rsidR="00441FEA" w:rsidRPr="00441FEA">
        <w:rPr>
          <w:rFonts w:ascii="Cambria" w:hAnsi="Cambria" w:cs="Arial"/>
          <w:bCs/>
          <w:sz w:val="22"/>
          <w:szCs w:val="22"/>
        </w:rPr>
        <w:t>jakości</w:t>
      </w:r>
      <w:r w:rsidRPr="00441FEA">
        <w:rPr>
          <w:rFonts w:ascii="Cambria" w:hAnsi="Cambria" w:cs="Arial"/>
          <w:bCs/>
          <w:sz w:val="22"/>
          <w:szCs w:val="22"/>
        </w:rPr>
        <w:t xml:space="preserve"> oraz rękojmi za wady </w:t>
      </w:r>
      <w:r w:rsidR="00A0125B">
        <w:rPr>
          <w:rFonts w:ascii="Cambria" w:hAnsi="Cambria" w:cs="Arial"/>
          <w:bCs/>
          <w:sz w:val="22"/>
          <w:szCs w:val="22"/>
        </w:rPr>
        <w:t xml:space="preserve">na wykonaną dokumentację projektową </w:t>
      </w:r>
      <w:r w:rsidRPr="00441FEA">
        <w:rPr>
          <w:rFonts w:ascii="Cambria" w:hAnsi="Cambria" w:cs="Arial"/>
          <w:bCs/>
          <w:sz w:val="22"/>
          <w:szCs w:val="22"/>
        </w:rPr>
        <w:t>na następujący okres (</w:t>
      </w:r>
      <w:r w:rsidR="00A0125B">
        <w:rPr>
          <w:rFonts w:ascii="Cambria" w:hAnsi="Cambria" w:cs="Arial"/>
          <w:bCs/>
          <w:sz w:val="22"/>
          <w:szCs w:val="22"/>
        </w:rPr>
        <w:t xml:space="preserve">należy </w:t>
      </w:r>
      <w:r w:rsidRPr="00441FEA">
        <w:rPr>
          <w:rFonts w:ascii="Cambria" w:hAnsi="Cambria" w:cs="Arial"/>
          <w:bCs/>
          <w:sz w:val="22"/>
          <w:szCs w:val="22"/>
        </w:rPr>
        <w:t>zaznaczyć właściwe)**:</w:t>
      </w:r>
    </w:p>
    <w:p w14:paraId="5072D3A9" w14:textId="77777777" w:rsidR="00953419" w:rsidRPr="00441FEA" w:rsidRDefault="00953419" w:rsidP="00A0125B">
      <w:pPr>
        <w:pStyle w:val="Akapitzlist"/>
        <w:spacing w:before="80" w:after="80"/>
        <w:ind w:left="709"/>
        <w:jc w:val="both"/>
        <w:rPr>
          <w:rFonts w:ascii="Cambria" w:hAnsi="Cambria" w:cs="Arial"/>
          <w:bCs/>
        </w:rPr>
      </w:pPr>
      <w:r w:rsidRPr="00441FEA">
        <w:rPr>
          <w:rFonts w:ascii="Segoe UI Symbol" w:hAnsi="Segoe UI Symbol" w:cs="Segoe UI Symbol"/>
          <w:bCs/>
        </w:rPr>
        <w:t>☐</w:t>
      </w:r>
      <w:r w:rsidRPr="00441FEA">
        <w:rPr>
          <w:rFonts w:ascii="Cambria" w:hAnsi="Cambria" w:cs="Arial"/>
          <w:bCs/>
        </w:rPr>
        <w:t xml:space="preserve"> 24 miesiące </w:t>
      </w:r>
    </w:p>
    <w:p w14:paraId="602EE3F8" w14:textId="77777777" w:rsidR="00953419" w:rsidRPr="00441FEA" w:rsidRDefault="00953419" w:rsidP="00A0125B">
      <w:pPr>
        <w:pStyle w:val="Akapitzlist"/>
        <w:spacing w:before="80" w:after="80"/>
        <w:ind w:left="709"/>
        <w:jc w:val="both"/>
        <w:rPr>
          <w:rFonts w:ascii="Cambria" w:hAnsi="Cambria" w:cs="Arial"/>
          <w:bCs/>
        </w:rPr>
      </w:pPr>
      <w:r w:rsidRPr="00441FEA">
        <w:rPr>
          <w:rFonts w:ascii="Segoe UI Symbol" w:hAnsi="Segoe UI Symbol" w:cs="Segoe UI Symbol"/>
          <w:bCs/>
        </w:rPr>
        <w:t>☐</w:t>
      </w:r>
      <w:r w:rsidRPr="00441FEA">
        <w:rPr>
          <w:rFonts w:ascii="Cambria" w:hAnsi="Cambria" w:cs="Arial"/>
          <w:bCs/>
        </w:rPr>
        <w:t xml:space="preserve"> 30 miesięcy </w:t>
      </w:r>
    </w:p>
    <w:p w14:paraId="01EC7850" w14:textId="77777777" w:rsidR="00953419" w:rsidRPr="00441FEA" w:rsidRDefault="00953419" w:rsidP="00A0125B">
      <w:pPr>
        <w:pStyle w:val="Akapitzlist"/>
        <w:spacing w:before="80" w:after="80"/>
        <w:ind w:left="709"/>
        <w:jc w:val="both"/>
        <w:rPr>
          <w:rFonts w:ascii="Cambria" w:hAnsi="Cambria" w:cs="Arial"/>
          <w:bCs/>
        </w:rPr>
      </w:pPr>
      <w:r w:rsidRPr="00441FEA">
        <w:rPr>
          <w:rFonts w:ascii="Segoe UI Symbol" w:hAnsi="Segoe UI Symbol" w:cs="Segoe UI Symbol"/>
          <w:bCs/>
        </w:rPr>
        <w:t>☐</w:t>
      </w:r>
      <w:r w:rsidRPr="00441FEA">
        <w:rPr>
          <w:rFonts w:ascii="Cambria" w:hAnsi="Cambria" w:cs="Arial"/>
          <w:bCs/>
        </w:rPr>
        <w:t xml:space="preserve"> 36 miesięcy </w:t>
      </w:r>
    </w:p>
    <w:p w14:paraId="006F1FA0" w14:textId="258BE946" w:rsidR="00953419" w:rsidRPr="007443B6" w:rsidRDefault="00953419" w:rsidP="00A0125B">
      <w:pPr>
        <w:pStyle w:val="Akapitzlist"/>
        <w:spacing w:before="80" w:after="80"/>
        <w:ind w:left="709" w:hanging="1"/>
        <w:contextualSpacing w:val="0"/>
        <w:jc w:val="both"/>
        <w:rPr>
          <w:rFonts w:ascii="Cambria" w:hAnsi="Cambria" w:cs="Arial"/>
          <w:bCs/>
        </w:rPr>
      </w:pPr>
      <w:r w:rsidRPr="00953419">
        <w:rPr>
          <w:rFonts w:ascii="Cambria" w:hAnsi="Cambria" w:cs="Arial"/>
          <w:bCs/>
        </w:rPr>
        <w:t>**W przypadku, gdy Wykonawca nie zaznaczy żadnego z kwadratów lub zakreśli więcej niż jeden kwadrat, Zamawiający przyjmie, że wykonawca oferuje minimalny okres gwarancji</w:t>
      </w:r>
      <w:r w:rsidR="00A0125B">
        <w:rPr>
          <w:rFonts w:ascii="Cambria" w:hAnsi="Cambria" w:cs="Arial"/>
          <w:bCs/>
        </w:rPr>
        <w:t xml:space="preserve"> i rękojmi za wady</w:t>
      </w:r>
      <w:r w:rsidRPr="00953419">
        <w:rPr>
          <w:rFonts w:ascii="Cambria" w:hAnsi="Cambria" w:cs="Arial"/>
          <w:bCs/>
        </w:rPr>
        <w:t>, a oferta Wykonawcy otrzyma 0 pkt kryterium „Okres gwarancji”.</w:t>
      </w:r>
    </w:p>
    <w:p w14:paraId="0B78CEF7" w14:textId="5CDE21DA" w:rsidR="00084DF2" w:rsidRDefault="00084DF2" w:rsidP="00A0125B">
      <w:pPr>
        <w:numPr>
          <w:ilvl w:val="0"/>
          <w:numId w:val="70"/>
        </w:num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8A2E24">
        <w:rPr>
          <w:rFonts w:ascii="Cambria" w:hAnsi="Cambria" w:cs="Arial"/>
          <w:bCs/>
          <w:sz w:val="22"/>
          <w:szCs w:val="22"/>
        </w:rPr>
        <w:t xml:space="preserve">Informujemy, że wybór oferty </w:t>
      </w:r>
      <w:r w:rsidRPr="00800A87">
        <w:rPr>
          <w:rFonts w:ascii="Cambria" w:hAnsi="Cambria" w:cs="Arial"/>
          <w:b/>
          <w:sz w:val="22"/>
          <w:szCs w:val="22"/>
        </w:rPr>
        <w:t>nie będzie/będzie*</w:t>
      </w:r>
      <w:r w:rsidRPr="008A2E24">
        <w:rPr>
          <w:rFonts w:ascii="Cambria" w:hAnsi="Cambria" w:cs="Arial"/>
          <w:bCs/>
          <w:sz w:val="22"/>
          <w:szCs w:val="22"/>
        </w:rPr>
        <w:t xml:space="preserve"> prowadzić do powstania </w:t>
      </w:r>
      <w:r w:rsidR="00800A87">
        <w:rPr>
          <w:rFonts w:ascii="Cambria" w:hAnsi="Cambria" w:cs="Arial"/>
          <w:bCs/>
          <w:sz w:val="22"/>
          <w:szCs w:val="22"/>
        </w:rPr>
        <w:br/>
      </w:r>
      <w:r w:rsidRPr="008A2E24">
        <w:rPr>
          <w:rFonts w:ascii="Cambria" w:hAnsi="Cambria" w:cs="Arial"/>
          <w:bCs/>
          <w:sz w:val="22"/>
          <w:szCs w:val="22"/>
        </w:rPr>
        <w:t>u Zamawiającego obowiązku podatkowego zgodnie z przepisam</w:t>
      </w:r>
      <w:r w:rsidR="007549F6">
        <w:rPr>
          <w:rFonts w:ascii="Cambria" w:hAnsi="Cambria" w:cs="Arial"/>
          <w:bCs/>
          <w:sz w:val="22"/>
          <w:szCs w:val="22"/>
        </w:rPr>
        <w:t xml:space="preserve">i o podatku od towarów </w:t>
      </w:r>
      <w:r w:rsidR="00800A87">
        <w:rPr>
          <w:rFonts w:ascii="Cambria" w:hAnsi="Cambria" w:cs="Arial"/>
          <w:bCs/>
          <w:sz w:val="22"/>
          <w:szCs w:val="22"/>
        </w:rPr>
        <w:br/>
      </w:r>
      <w:r w:rsidR="007549F6">
        <w:rPr>
          <w:rFonts w:ascii="Cambria" w:hAnsi="Cambria" w:cs="Arial"/>
          <w:bCs/>
          <w:sz w:val="22"/>
          <w:szCs w:val="22"/>
        </w:rPr>
        <w:t>i usług.</w:t>
      </w:r>
    </w:p>
    <w:p w14:paraId="34A88B56" w14:textId="77777777" w:rsidR="007549F6" w:rsidRPr="007549F6" w:rsidRDefault="007549F6" w:rsidP="00A0125B">
      <w:pPr>
        <w:pStyle w:val="Akapitzlist"/>
        <w:suppressAutoHyphens/>
        <w:spacing w:before="120" w:after="120" w:line="240" w:lineRule="auto"/>
        <w:ind w:left="709"/>
        <w:contextualSpacing w:val="0"/>
        <w:jc w:val="both"/>
        <w:rPr>
          <w:rFonts w:ascii="Cambria" w:hAnsi="Cambria"/>
          <w:bCs/>
          <w:i/>
          <w:sz w:val="21"/>
          <w:szCs w:val="21"/>
          <w:lang w:eastAsia="ar-SA"/>
        </w:rPr>
      </w:pPr>
      <w:r w:rsidRPr="00B32D0F">
        <w:rPr>
          <w:rFonts w:ascii="Cambria" w:hAnsi="Cambria"/>
          <w:bCs/>
          <w:i/>
          <w:sz w:val="21"/>
          <w:szCs w:val="21"/>
          <w:lang w:eastAsia="ar-SA"/>
        </w:rPr>
        <w:t>Proszę uzupełnić poniższe, jeżeli wybór niniejszej oferty będzie</w:t>
      </w:r>
      <w:r w:rsidRPr="00B32D0F">
        <w:rPr>
          <w:i/>
        </w:rPr>
        <w:t xml:space="preserve"> </w:t>
      </w:r>
      <w:r w:rsidRPr="00B32D0F">
        <w:rPr>
          <w:rFonts w:ascii="Cambria" w:hAnsi="Cambria"/>
          <w:bCs/>
          <w:i/>
          <w:sz w:val="21"/>
          <w:szCs w:val="21"/>
          <w:lang w:eastAsia="ar-SA"/>
        </w:rPr>
        <w:t>prowadzić do powstania u Zamawiającego obowiązku podatkowego zgodnie z przepisami o podatku od towarów i usług:</w:t>
      </w:r>
    </w:p>
    <w:p w14:paraId="40F61F29" w14:textId="77777777" w:rsidR="00084DF2" w:rsidRPr="008A2E24" w:rsidRDefault="00084DF2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8A2E24">
        <w:rPr>
          <w:rFonts w:ascii="Cambria" w:hAnsi="Cambria" w:cs="Arial"/>
          <w:bCs/>
          <w:sz w:val="22"/>
          <w:szCs w:val="22"/>
        </w:rPr>
        <w:t>Rodzaj usługi których świadczenie będzie prowadzić do powstania u Zamawiającego obowiązku podatkowego zgodnie z przepisami o podatku od towarów i u</w:t>
      </w:r>
      <w:r w:rsidR="007549F6">
        <w:rPr>
          <w:rFonts w:ascii="Cambria" w:hAnsi="Cambria" w:cs="Arial"/>
          <w:bCs/>
          <w:sz w:val="22"/>
          <w:szCs w:val="22"/>
        </w:rPr>
        <w:t>sług</w:t>
      </w:r>
      <w:r w:rsidRPr="008A2E24">
        <w:rPr>
          <w:rFonts w:ascii="Cambria" w:hAnsi="Cambria" w:cs="Arial"/>
          <w:bCs/>
          <w:sz w:val="22"/>
          <w:szCs w:val="22"/>
        </w:rPr>
        <w:t xml:space="preserve">: </w:t>
      </w:r>
    </w:p>
    <w:p w14:paraId="3D163539" w14:textId="77777777" w:rsidR="00084DF2" w:rsidRPr="008A2E24" w:rsidRDefault="00084DF2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8A2E24">
        <w:rPr>
          <w:rFonts w:ascii="Cambria" w:hAnsi="Cambria" w:cs="Arial"/>
          <w:bCs/>
          <w:sz w:val="22"/>
          <w:szCs w:val="22"/>
        </w:rPr>
        <w:t>________________________________________________________________________</w:t>
      </w:r>
      <w:r w:rsidR="00097ED0" w:rsidRPr="008A2E24">
        <w:rPr>
          <w:rFonts w:ascii="Cambria" w:hAnsi="Cambria" w:cs="Arial"/>
          <w:bCs/>
          <w:sz w:val="22"/>
          <w:szCs w:val="22"/>
        </w:rPr>
        <w:t>______________________________</w:t>
      </w:r>
    </w:p>
    <w:p w14:paraId="18049092" w14:textId="77777777" w:rsidR="00084DF2" w:rsidRDefault="00084DF2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8A2E24">
        <w:rPr>
          <w:rFonts w:ascii="Cambria" w:hAnsi="Cambria" w:cs="Arial"/>
          <w:bCs/>
          <w:sz w:val="22"/>
          <w:szCs w:val="22"/>
        </w:rPr>
        <w:t>Wartość ww. usług bez kwoty podatku wynosi: ___________________________________________ PLN.</w:t>
      </w:r>
    </w:p>
    <w:p w14:paraId="022AE1BF" w14:textId="77777777" w:rsidR="007549F6" w:rsidRPr="007549F6" w:rsidRDefault="007549F6" w:rsidP="007549F6">
      <w:pPr>
        <w:pStyle w:val="Akapitzlist"/>
        <w:suppressAutoHyphens/>
        <w:spacing w:before="120" w:after="120" w:line="240" w:lineRule="auto"/>
        <w:ind w:left="709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Stawka podatku od towaru i usług (VAT), która zgodnie z naszą wiedzą będzie miała zastosowanie to ___________%</w:t>
      </w:r>
    </w:p>
    <w:p w14:paraId="42231269" w14:textId="77777777" w:rsidR="00916821" w:rsidRPr="008A2E24" w:rsidRDefault="00DA6687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4</w:t>
      </w:r>
      <w:r w:rsidR="00916821" w:rsidRPr="008A2E24">
        <w:rPr>
          <w:rFonts w:ascii="Cambria" w:hAnsi="Cambria" w:cs="Arial"/>
          <w:bCs/>
          <w:sz w:val="22"/>
          <w:szCs w:val="22"/>
        </w:rPr>
        <w:t xml:space="preserve">. </w:t>
      </w:r>
      <w:r w:rsidR="00916821" w:rsidRPr="008A2E24">
        <w:rPr>
          <w:rFonts w:ascii="Cambria" w:hAnsi="Cambria" w:cs="Arial"/>
          <w:bCs/>
          <w:sz w:val="22"/>
          <w:szCs w:val="22"/>
        </w:rPr>
        <w:tab/>
        <w:t xml:space="preserve">Oświadczamy, że zapoznaliśmy się ze </w:t>
      </w:r>
      <w:r w:rsidR="00A0743B" w:rsidRPr="008A2E24">
        <w:rPr>
          <w:rFonts w:ascii="Cambria" w:hAnsi="Cambria" w:cs="Arial"/>
          <w:bCs/>
          <w:sz w:val="22"/>
          <w:szCs w:val="22"/>
        </w:rPr>
        <w:t>s</w:t>
      </w:r>
      <w:r w:rsidR="00916821" w:rsidRPr="008A2E24">
        <w:rPr>
          <w:rFonts w:ascii="Cambria" w:hAnsi="Cambria" w:cs="Arial"/>
          <w:bCs/>
          <w:sz w:val="22"/>
          <w:szCs w:val="22"/>
        </w:rPr>
        <w:t xml:space="preserve">pecyfikacją </w:t>
      </w:r>
      <w:r w:rsidR="00A0743B" w:rsidRPr="008A2E24">
        <w:rPr>
          <w:rFonts w:ascii="Cambria" w:hAnsi="Cambria" w:cs="Arial"/>
          <w:bCs/>
          <w:sz w:val="22"/>
          <w:szCs w:val="22"/>
        </w:rPr>
        <w:t>w</w:t>
      </w:r>
      <w:r w:rsidR="00916821" w:rsidRPr="008A2E24">
        <w:rPr>
          <w:rFonts w:ascii="Cambria" w:hAnsi="Cambria" w:cs="Arial"/>
          <w:bCs/>
          <w:sz w:val="22"/>
          <w:szCs w:val="22"/>
        </w:rPr>
        <w:t xml:space="preserve">arunków </w:t>
      </w:r>
      <w:r w:rsidR="00A0743B" w:rsidRPr="008A2E24">
        <w:rPr>
          <w:rFonts w:ascii="Cambria" w:hAnsi="Cambria" w:cs="Arial"/>
          <w:bCs/>
          <w:sz w:val="22"/>
          <w:szCs w:val="22"/>
        </w:rPr>
        <w:t>z</w:t>
      </w:r>
      <w:r w:rsidR="00916821" w:rsidRPr="008A2E24">
        <w:rPr>
          <w:rFonts w:ascii="Cambria" w:hAnsi="Cambria" w:cs="Arial"/>
          <w:bCs/>
          <w:sz w:val="22"/>
          <w:szCs w:val="22"/>
        </w:rPr>
        <w:t xml:space="preserve">amówienia, w tym także ze wzorem umowy i uzyskaliśmy wszelkie informacje niezbędne do przygotowania niniejszej oferty. W przypadku wyboru naszej oferty zobowiązujemy się do zawarcia umowy zgodnej z niniejszą ofertą, na warunkach określonych w </w:t>
      </w:r>
      <w:r w:rsidR="00A0743B" w:rsidRPr="008A2E24">
        <w:rPr>
          <w:rFonts w:ascii="Cambria" w:hAnsi="Cambria" w:cs="Arial"/>
          <w:bCs/>
          <w:sz w:val="22"/>
          <w:szCs w:val="22"/>
        </w:rPr>
        <w:t>s</w:t>
      </w:r>
      <w:r w:rsidR="00916821" w:rsidRPr="008A2E24">
        <w:rPr>
          <w:rFonts w:ascii="Cambria" w:hAnsi="Cambria" w:cs="Arial"/>
          <w:bCs/>
          <w:sz w:val="22"/>
          <w:szCs w:val="22"/>
        </w:rPr>
        <w:t xml:space="preserve">pecyfikacji </w:t>
      </w:r>
      <w:r w:rsidR="00A0743B" w:rsidRPr="008A2E24">
        <w:rPr>
          <w:rFonts w:ascii="Cambria" w:hAnsi="Cambria" w:cs="Arial"/>
          <w:bCs/>
          <w:sz w:val="22"/>
          <w:szCs w:val="22"/>
        </w:rPr>
        <w:t>w</w:t>
      </w:r>
      <w:r w:rsidR="00916821" w:rsidRPr="008A2E24">
        <w:rPr>
          <w:rFonts w:ascii="Cambria" w:hAnsi="Cambria" w:cs="Arial"/>
          <w:bCs/>
          <w:sz w:val="22"/>
          <w:szCs w:val="22"/>
        </w:rPr>
        <w:t xml:space="preserve">arunków </w:t>
      </w:r>
      <w:r w:rsidR="00A0743B" w:rsidRPr="008A2E24">
        <w:rPr>
          <w:rFonts w:ascii="Cambria" w:hAnsi="Cambria" w:cs="Arial"/>
          <w:bCs/>
          <w:sz w:val="22"/>
          <w:szCs w:val="22"/>
        </w:rPr>
        <w:t>z</w:t>
      </w:r>
      <w:r w:rsidR="00916821" w:rsidRPr="008A2E24">
        <w:rPr>
          <w:rFonts w:ascii="Cambria" w:hAnsi="Cambria" w:cs="Arial"/>
          <w:bCs/>
          <w:sz w:val="22"/>
          <w:szCs w:val="22"/>
        </w:rPr>
        <w:t>amówienia oraz w miejscu i terminie wyznaczonym przez</w:t>
      </w:r>
      <w:r w:rsidR="007549F6">
        <w:rPr>
          <w:rFonts w:ascii="Cambria" w:hAnsi="Cambria" w:cs="Arial"/>
          <w:bCs/>
          <w:sz w:val="22"/>
          <w:szCs w:val="22"/>
        </w:rPr>
        <w:t xml:space="preserve"> </w:t>
      </w:r>
      <w:r w:rsidR="00916821" w:rsidRPr="008A2E24">
        <w:rPr>
          <w:rFonts w:ascii="Cambria" w:hAnsi="Cambria" w:cs="Arial"/>
          <w:bCs/>
          <w:sz w:val="22"/>
          <w:szCs w:val="22"/>
        </w:rPr>
        <w:t>Zamawiającego, a przed zawarciem umowy wniesienia zabe</w:t>
      </w:r>
      <w:r w:rsidR="007549F6">
        <w:rPr>
          <w:rFonts w:ascii="Cambria" w:hAnsi="Cambria" w:cs="Arial"/>
          <w:bCs/>
          <w:sz w:val="22"/>
          <w:szCs w:val="22"/>
        </w:rPr>
        <w:t>zpieczenia należytego wykonania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16821" w:rsidRPr="008A2E24">
        <w:rPr>
          <w:rFonts w:ascii="Cambria" w:hAnsi="Cambria" w:cs="Arial"/>
          <w:bCs/>
          <w:sz w:val="22"/>
          <w:szCs w:val="22"/>
        </w:rPr>
        <w:t>umowy.</w:t>
      </w:r>
    </w:p>
    <w:p w14:paraId="56861E90" w14:textId="77777777" w:rsidR="00916821" w:rsidRDefault="00DA6687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5</w:t>
      </w:r>
      <w:r w:rsidR="00916821" w:rsidRPr="008A2E24">
        <w:rPr>
          <w:rFonts w:ascii="Cambria" w:hAnsi="Cambria" w:cs="Arial"/>
          <w:bCs/>
          <w:sz w:val="22"/>
          <w:szCs w:val="22"/>
        </w:rPr>
        <w:t xml:space="preserve">. </w:t>
      </w:r>
      <w:r w:rsidR="00916821" w:rsidRPr="008A2E24"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724F51AD" w14:textId="708E85B1" w:rsidR="00A0743B" w:rsidRPr="001A3CD5" w:rsidRDefault="00DA6687" w:rsidP="007549F6">
      <w:pPr>
        <w:spacing w:before="120" w:after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6</w:t>
      </w:r>
      <w:r w:rsidR="00916821" w:rsidRPr="001A3CD5">
        <w:rPr>
          <w:rFonts w:ascii="Cambria" w:hAnsi="Cambria" w:cs="Arial"/>
          <w:bCs/>
          <w:sz w:val="22"/>
          <w:szCs w:val="22"/>
        </w:rPr>
        <w:t xml:space="preserve">. </w:t>
      </w:r>
      <w:r w:rsidR="00916821" w:rsidRPr="001A3CD5"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</w:t>
      </w:r>
      <w:r w:rsidR="005F2C5C" w:rsidRPr="001A3CD5">
        <w:rPr>
          <w:rFonts w:ascii="Cambria" w:hAnsi="Cambria" w:cs="Arial"/>
          <w:bCs/>
          <w:sz w:val="22"/>
          <w:szCs w:val="22"/>
        </w:rPr>
        <w:t xml:space="preserve">następującym </w:t>
      </w:r>
      <w:r w:rsidR="00916821" w:rsidRPr="001A3CD5">
        <w:rPr>
          <w:rFonts w:ascii="Cambria" w:hAnsi="Cambria" w:cs="Arial"/>
          <w:bCs/>
          <w:sz w:val="22"/>
          <w:szCs w:val="22"/>
        </w:rPr>
        <w:t>podwykonawcom</w:t>
      </w:r>
      <w:r w:rsidR="001C39DA">
        <w:rPr>
          <w:rFonts w:ascii="Cambria" w:hAnsi="Cambria" w:cs="Arial"/>
          <w:bCs/>
          <w:sz w:val="22"/>
          <w:szCs w:val="22"/>
        </w:rPr>
        <w:t xml:space="preserve"> </w:t>
      </w:r>
      <w:r w:rsidR="001C39DA" w:rsidRPr="002B3BA1">
        <w:rPr>
          <w:rFonts w:ascii="Cambria" w:hAnsi="Cambria" w:cs="Arial"/>
          <w:sz w:val="22"/>
          <w:szCs w:val="22"/>
        </w:rPr>
        <w:t>(</w:t>
      </w:r>
      <w:r w:rsidR="002B3BA1" w:rsidRPr="002B3BA1">
        <w:rPr>
          <w:rFonts w:ascii="Cambria" w:hAnsi="Cambria" w:cs="Arial"/>
          <w:sz w:val="22"/>
          <w:szCs w:val="22"/>
        </w:rPr>
        <w:t xml:space="preserve">należy uzupełnić, jeżeli podwykonawcy są znani </w:t>
      </w:r>
      <w:r w:rsidR="001C39DA" w:rsidRPr="002B3BA1">
        <w:rPr>
          <w:rFonts w:ascii="Cambria" w:hAnsi="Cambria" w:cs="Arial"/>
          <w:sz w:val="22"/>
          <w:szCs w:val="22"/>
        </w:rPr>
        <w:t>na etapie składania ofert)</w:t>
      </w:r>
      <w:r w:rsidR="00916821" w:rsidRPr="002B3BA1">
        <w:rPr>
          <w:rFonts w:ascii="Cambria" w:hAnsi="Cambria" w:cs="Arial"/>
          <w:sz w:val="22"/>
          <w:szCs w:val="22"/>
        </w:rPr>
        <w:t>:</w:t>
      </w:r>
      <w:r w:rsidR="00916821" w:rsidRPr="002B3BA1">
        <w:rPr>
          <w:rFonts w:ascii="Cambria" w:hAnsi="Cambria" w:cs="Arial"/>
          <w:bCs/>
          <w:sz w:val="22"/>
          <w:szCs w:val="22"/>
        </w:rPr>
        <w:t xml:space="preserve">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2"/>
        <w:gridCol w:w="4140"/>
      </w:tblGrid>
      <w:tr w:rsidR="002B0E6E" w:rsidRPr="001A3CD5" w14:paraId="4EC9E18A" w14:textId="77777777" w:rsidTr="007549F6">
        <w:trPr>
          <w:trHeight w:val="340"/>
        </w:trPr>
        <w:tc>
          <w:tcPr>
            <w:tcW w:w="4202" w:type="dxa"/>
            <w:shd w:val="clear" w:color="auto" w:fill="auto"/>
            <w:vAlign w:val="center"/>
          </w:tcPr>
          <w:p w14:paraId="67FD521B" w14:textId="0AB6F0A8" w:rsidR="002B0E6E" w:rsidRPr="001A3CD5" w:rsidRDefault="002B0E6E" w:rsidP="00702F8D">
            <w:pPr>
              <w:ind w:left="-221" w:firstLine="221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bookmarkStart w:id="3" w:name="_Hlk188521406"/>
            <w:r w:rsidRPr="001A3CD5">
              <w:rPr>
                <w:rFonts w:ascii="Cambria" w:hAnsi="Cambria" w:cs="Arial"/>
                <w:bCs/>
                <w:sz w:val="22"/>
                <w:szCs w:val="22"/>
              </w:rPr>
              <w:t>Podwykonawca (firma lub nazwa</w:t>
            </w:r>
            <w:r w:rsidR="006E6E70">
              <w:rPr>
                <w:rFonts w:ascii="Cambria" w:hAnsi="Cambria" w:cs="Arial"/>
                <w:bCs/>
                <w:sz w:val="22"/>
                <w:szCs w:val="22"/>
              </w:rPr>
              <w:t>/adres</w:t>
            </w:r>
            <w:r w:rsidRPr="001A3CD5">
              <w:rPr>
                <w:rFonts w:ascii="Cambria" w:hAnsi="Cambria" w:cs="Arial"/>
                <w:bCs/>
                <w:sz w:val="22"/>
                <w:szCs w:val="22"/>
              </w:rPr>
              <w:t>)</w:t>
            </w:r>
          </w:p>
        </w:tc>
        <w:tc>
          <w:tcPr>
            <w:tcW w:w="4266" w:type="dxa"/>
            <w:shd w:val="clear" w:color="auto" w:fill="auto"/>
            <w:vAlign w:val="center"/>
          </w:tcPr>
          <w:p w14:paraId="7C43C42D" w14:textId="77777777" w:rsidR="002B0E6E" w:rsidRPr="001A3CD5" w:rsidRDefault="002B0E6E" w:rsidP="007549F6">
            <w:pPr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1A3CD5"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</w:p>
        </w:tc>
      </w:tr>
      <w:tr w:rsidR="002B0E6E" w:rsidRPr="001A3CD5" w14:paraId="3F290254" w14:textId="77777777" w:rsidTr="007549F6">
        <w:trPr>
          <w:trHeight w:val="567"/>
        </w:trPr>
        <w:tc>
          <w:tcPr>
            <w:tcW w:w="4202" w:type="dxa"/>
            <w:shd w:val="clear" w:color="auto" w:fill="auto"/>
          </w:tcPr>
          <w:p w14:paraId="31DE5A41" w14:textId="77777777" w:rsidR="002B0E6E" w:rsidRPr="001A3CD5" w:rsidRDefault="002B0E6E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  <w:shd w:val="clear" w:color="auto" w:fill="auto"/>
          </w:tcPr>
          <w:p w14:paraId="3A393167" w14:textId="77777777" w:rsidR="002B0E6E" w:rsidRPr="001A3CD5" w:rsidRDefault="002B0E6E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B0E6E" w:rsidRPr="001A3CD5" w14:paraId="2E78E4F4" w14:textId="77777777" w:rsidTr="007549F6">
        <w:trPr>
          <w:trHeight w:val="567"/>
        </w:trPr>
        <w:tc>
          <w:tcPr>
            <w:tcW w:w="4202" w:type="dxa"/>
            <w:shd w:val="clear" w:color="auto" w:fill="auto"/>
          </w:tcPr>
          <w:p w14:paraId="234B160D" w14:textId="77777777" w:rsidR="002B0E6E" w:rsidRPr="001A3CD5" w:rsidRDefault="002B0E6E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  <w:shd w:val="clear" w:color="auto" w:fill="auto"/>
          </w:tcPr>
          <w:p w14:paraId="1299B9C8" w14:textId="77777777" w:rsidR="002B0E6E" w:rsidRPr="001A3CD5" w:rsidRDefault="002B0E6E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B0E6E" w:rsidRPr="001A3CD5" w14:paraId="7DA62B9A" w14:textId="77777777" w:rsidTr="007549F6">
        <w:trPr>
          <w:trHeight w:val="567"/>
        </w:trPr>
        <w:tc>
          <w:tcPr>
            <w:tcW w:w="4202" w:type="dxa"/>
            <w:shd w:val="clear" w:color="auto" w:fill="auto"/>
          </w:tcPr>
          <w:p w14:paraId="6EF4406D" w14:textId="77777777" w:rsidR="002B0E6E" w:rsidRPr="001A3CD5" w:rsidRDefault="002B0E6E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  <w:shd w:val="clear" w:color="auto" w:fill="auto"/>
          </w:tcPr>
          <w:p w14:paraId="2B5882FF" w14:textId="77777777" w:rsidR="002B0E6E" w:rsidRPr="001A3CD5" w:rsidRDefault="002B0E6E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bookmarkEnd w:id="3"/>
    <w:p w14:paraId="6AE3B146" w14:textId="77777777" w:rsidR="005D7CDF" w:rsidRDefault="00CF57A9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1A3CD5">
        <w:rPr>
          <w:rFonts w:ascii="Cambria" w:hAnsi="Cambria" w:cs="Arial"/>
          <w:bCs/>
          <w:sz w:val="22"/>
          <w:szCs w:val="22"/>
        </w:rPr>
        <w:t xml:space="preserve">Nazwy (firmy) podwykonawców, na których zasoby powołujemy się na zasadach określonych w art. </w:t>
      </w:r>
      <w:r w:rsidR="005D7CDF">
        <w:rPr>
          <w:rFonts w:ascii="Cambria" w:hAnsi="Cambria" w:cs="Arial"/>
          <w:bCs/>
          <w:sz w:val="22"/>
          <w:szCs w:val="22"/>
        </w:rPr>
        <w:t xml:space="preserve">118 </w:t>
      </w:r>
      <w:r w:rsidRPr="001A3CD5">
        <w:rPr>
          <w:rFonts w:ascii="Cambria" w:hAnsi="Cambria" w:cs="Arial"/>
          <w:bCs/>
          <w:sz w:val="22"/>
          <w:szCs w:val="22"/>
        </w:rPr>
        <w:t>PZP, w celu wykazania spełniania warunków udziału w postępowaniu</w:t>
      </w:r>
      <w:r w:rsidR="005D7CDF">
        <w:rPr>
          <w:rFonts w:ascii="Cambria" w:hAnsi="Cambria" w:cs="Arial"/>
          <w:bCs/>
          <w:sz w:val="22"/>
          <w:szCs w:val="22"/>
        </w:rPr>
        <w:t xml:space="preserve">: </w:t>
      </w:r>
    </w:p>
    <w:p w14:paraId="3C14ADDC" w14:textId="77777777" w:rsidR="00916821" w:rsidRPr="001A3CD5" w:rsidRDefault="00CF57A9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1A3CD5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5EAC44" w14:textId="4F377BAB" w:rsidR="005D7CDF" w:rsidRDefault="00DA6687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7</w:t>
      </w:r>
      <w:r w:rsidR="000E1C61" w:rsidRPr="001A3CD5">
        <w:rPr>
          <w:rFonts w:ascii="Cambria" w:hAnsi="Cambria" w:cs="Arial"/>
          <w:bCs/>
          <w:sz w:val="22"/>
          <w:szCs w:val="22"/>
        </w:rPr>
        <w:t xml:space="preserve">. </w:t>
      </w:r>
      <w:r w:rsidR="000E1C61" w:rsidRPr="001A3CD5">
        <w:rPr>
          <w:rFonts w:ascii="Cambria" w:hAnsi="Cambria" w:cs="Arial"/>
          <w:bCs/>
          <w:sz w:val="22"/>
          <w:szCs w:val="22"/>
        </w:rPr>
        <w:tab/>
      </w:r>
      <w:r w:rsidR="005D7CDF">
        <w:rPr>
          <w:rFonts w:ascii="Cambria" w:hAnsi="Cambria" w:cs="Arial"/>
          <w:bCs/>
          <w:sz w:val="22"/>
          <w:szCs w:val="22"/>
        </w:rPr>
        <w:t>Oświadczamy, że następujące usługi stanowiące przedmiot zamówienia wykonają poszczególni Wykonawcy wspólnie  ubiegają</w:t>
      </w:r>
      <w:r w:rsidR="007549F6">
        <w:rPr>
          <w:rFonts w:ascii="Cambria" w:hAnsi="Cambria" w:cs="Arial"/>
          <w:bCs/>
          <w:sz w:val="22"/>
          <w:szCs w:val="22"/>
        </w:rPr>
        <w:t>cy się o udzielenie zamówienia</w:t>
      </w:r>
      <w:r w:rsidR="00702F8D">
        <w:rPr>
          <w:rStyle w:val="Odwoanieprzypisudolnego"/>
          <w:rFonts w:ascii="Cambria" w:hAnsi="Cambria" w:cs="Arial"/>
          <w:bCs/>
          <w:sz w:val="22"/>
          <w:szCs w:val="22"/>
        </w:rPr>
        <w:footnoteReference w:id="1"/>
      </w:r>
      <w:r w:rsidR="007549F6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4149"/>
      </w:tblGrid>
      <w:tr w:rsidR="005D7CDF" w:rsidRPr="001A3CD5" w14:paraId="721E3BD9" w14:textId="77777777" w:rsidTr="0056482D">
        <w:tc>
          <w:tcPr>
            <w:tcW w:w="4093" w:type="dxa"/>
            <w:shd w:val="clear" w:color="auto" w:fill="auto"/>
            <w:vAlign w:val="center"/>
          </w:tcPr>
          <w:p w14:paraId="4B0349ED" w14:textId="77777777" w:rsidR="005D7CDF" w:rsidRPr="001A3CD5" w:rsidRDefault="005D7CDF" w:rsidP="007549F6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Wykonawca wspólnie ubiegający się o udzielenie zamówienia</w:t>
            </w:r>
            <w:r w:rsidRPr="001A3CD5">
              <w:rPr>
                <w:rFonts w:ascii="Cambria" w:hAnsi="Cambria" w:cs="Arial"/>
                <w:bCs/>
                <w:sz w:val="22"/>
                <w:szCs w:val="22"/>
              </w:rPr>
              <w:t xml:space="preserve"> (firma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>/</w:t>
            </w:r>
            <w:r w:rsidRPr="001A3CD5">
              <w:rPr>
                <w:rFonts w:ascii="Cambria" w:hAnsi="Cambria" w:cs="Arial"/>
                <w:bCs/>
                <w:sz w:val="22"/>
                <w:szCs w:val="22"/>
              </w:rPr>
              <w:t>nazwa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>, adres</w:t>
            </w:r>
            <w:r w:rsidRPr="001A3CD5">
              <w:rPr>
                <w:rFonts w:ascii="Cambria" w:hAnsi="Cambria" w:cs="Arial"/>
                <w:bCs/>
                <w:sz w:val="22"/>
                <w:szCs w:val="22"/>
              </w:rPr>
              <w:t>)</w:t>
            </w:r>
          </w:p>
        </w:tc>
        <w:tc>
          <w:tcPr>
            <w:tcW w:w="4149" w:type="dxa"/>
            <w:shd w:val="clear" w:color="auto" w:fill="auto"/>
            <w:vAlign w:val="center"/>
          </w:tcPr>
          <w:p w14:paraId="5837DCCB" w14:textId="77777777" w:rsidR="005D7CDF" w:rsidRPr="001A3CD5" w:rsidRDefault="005D7CDF" w:rsidP="007549F6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1A3CD5"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zamówienia, który zostanie wykonany przez danego Wykonawcę wspólnie ubiegającego się o udzielenie zamówienia</w:t>
            </w:r>
          </w:p>
        </w:tc>
      </w:tr>
      <w:tr w:rsidR="005D7CDF" w:rsidRPr="001A3CD5" w14:paraId="51FD2F2E" w14:textId="77777777" w:rsidTr="0056482D">
        <w:trPr>
          <w:trHeight w:val="567"/>
        </w:trPr>
        <w:tc>
          <w:tcPr>
            <w:tcW w:w="4093" w:type="dxa"/>
            <w:shd w:val="clear" w:color="auto" w:fill="auto"/>
          </w:tcPr>
          <w:p w14:paraId="0CEAE773" w14:textId="77777777" w:rsidR="005D7CDF" w:rsidRPr="001A3CD5" w:rsidRDefault="005D7CDF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9" w:type="dxa"/>
            <w:shd w:val="clear" w:color="auto" w:fill="auto"/>
          </w:tcPr>
          <w:p w14:paraId="2ABDE4BF" w14:textId="77777777" w:rsidR="005D7CDF" w:rsidRPr="001A3CD5" w:rsidRDefault="005D7CDF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D7CDF" w:rsidRPr="001A3CD5" w14:paraId="08B96C6D" w14:textId="77777777" w:rsidTr="0056482D">
        <w:trPr>
          <w:trHeight w:val="567"/>
        </w:trPr>
        <w:tc>
          <w:tcPr>
            <w:tcW w:w="4093" w:type="dxa"/>
            <w:shd w:val="clear" w:color="auto" w:fill="auto"/>
          </w:tcPr>
          <w:p w14:paraId="7907CF99" w14:textId="77777777" w:rsidR="005D7CDF" w:rsidRPr="001A3CD5" w:rsidRDefault="005D7CDF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9" w:type="dxa"/>
            <w:shd w:val="clear" w:color="auto" w:fill="auto"/>
          </w:tcPr>
          <w:p w14:paraId="3BB42342" w14:textId="77777777" w:rsidR="005D7CDF" w:rsidRPr="001A3CD5" w:rsidRDefault="005D7CDF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D7CDF" w:rsidRPr="001A3CD5" w14:paraId="07EFB4FA" w14:textId="77777777" w:rsidTr="0056482D">
        <w:trPr>
          <w:trHeight w:val="567"/>
        </w:trPr>
        <w:tc>
          <w:tcPr>
            <w:tcW w:w="4093" w:type="dxa"/>
            <w:shd w:val="clear" w:color="auto" w:fill="auto"/>
          </w:tcPr>
          <w:p w14:paraId="4C815615" w14:textId="77777777" w:rsidR="005D7CDF" w:rsidRPr="001A3CD5" w:rsidRDefault="005D7CDF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9" w:type="dxa"/>
            <w:shd w:val="clear" w:color="auto" w:fill="auto"/>
          </w:tcPr>
          <w:p w14:paraId="18D03E38" w14:textId="77777777" w:rsidR="005D7CDF" w:rsidRPr="001A3CD5" w:rsidRDefault="005D7CDF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11FE8B01" w14:textId="21E8BE5D" w:rsidR="005D7CDF" w:rsidRPr="0056482D" w:rsidRDefault="0056482D" w:rsidP="0056482D">
      <w:pPr>
        <w:pStyle w:val="Akapitzlist"/>
        <w:tabs>
          <w:tab w:val="left" w:pos="1560"/>
        </w:tabs>
        <w:suppressAutoHyphens/>
        <w:spacing w:before="120" w:after="120" w:line="240" w:lineRule="auto"/>
        <w:ind w:left="709"/>
        <w:contextualSpacing w:val="0"/>
        <w:jc w:val="both"/>
        <w:rPr>
          <w:rFonts w:ascii="Cambria" w:hAnsi="Cambria"/>
          <w:bCs/>
          <w:sz w:val="18"/>
          <w:szCs w:val="21"/>
          <w:lang w:eastAsia="ar-SA"/>
        </w:rPr>
      </w:pPr>
      <w:r w:rsidRPr="0005326D">
        <w:rPr>
          <w:rFonts w:ascii="Cambria" w:hAnsi="Cambria"/>
          <w:b/>
          <w:bCs/>
          <w:sz w:val="18"/>
          <w:szCs w:val="21"/>
          <w:lang w:eastAsia="ar-SA"/>
        </w:rPr>
        <w:t>UWAGA:</w:t>
      </w:r>
      <w:r w:rsidRPr="0005326D">
        <w:rPr>
          <w:rFonts w:ascii="Cambria" w:hAnsi="Cambria"/>
          <w:bCs/>
          <w:sz w:val="18"/>
          <w:szCs w:val="21"/>
          <w:lang w:eastAsia="ar-SA"/>
        </w:rPr>
        <w:t xml:space="preserve"> W odniesieniu do warunków dotyczących doświadczenia wykonawcy wspólnie ubiegający się o udzielenie zamówienia mogą polegać na zdolnościach tych z wykonawców, którzy wykonają </w:t>
      </w:r>
      <w:r>
        <w:rPr>
          <w:rFonts w:ascii="Cambria" w:hAnsi="Cambria"/>
          <w:bCs/>
          <w:sz w:val="18"/>
          <w:szCs w:val="21"/>
          <w:lang w:eastAsia="ar-SA"/>
        </w:rPr>
        <w:t>usługi</w:t>
      </w:r>
      <w:r w:rsidRPr="0005326D">
        <w:rPr>
          <w:rFonts w:ascii="Cambria" w:hAnsi="Cambria"/>
          <w:bCs/>
          <w:sz w:val="18"/>
          <w:szCs w:val="21"/>
          <w:lang w:eastAsia="ar-SA"/>
        </w:rPr>
        <w:t>, do realizacji których te zdolności są wymagane.</w:t>
      </w:r>
    </w:p>
    <w:p w14:paraId="6D2750F8" w14:textId="77777777" w:rsidR="005D7CDF" w:rsidRDefault="005D7CDF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8.       </w:t>
      </w:r>
      <w:r w:rsidR="000E1C61" w:rsidRPr="001A3CD5">
        <w:rPr>
          <w:rFonts w:ascii="Cambria" w:hAnsi="Cambria" w:cs="Arial"/>
          <w:bCs/>
          <w:sz w:val="22"/>
          <w:szCs w:val="22"/>
        </w:rPr>
        <w:t>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01880">
        <w:rPr>
          <w:rFonts w:ascii="Cambria" w:hAnsi="Cambria" w:cs="Arial"/>
          <w:bCs/>
          <w:sz w:val="22"/>
          <w:szCs w:val="22"/>
        </w:rPr>
        <w:t>-</w:t>
      </w:r>
    </w:p>
    <w:p w14:paraId="185A2F5C" w14:textId="77777777" w:rsidR="005D7CDF" w:rsidRPr="00097ED0" w:rsidRDefault="005D7CDF" w:rsidP="007549F6">
      <w:pPr>
        <w:spacing w:before="120"/>
        <w:ind w:left="709" w:hanging="709"/>
        <w:jc w:val="both"/>
        <w:rPr>
          <w:rFonts w:ascii="Cambria" w:hAnsi="Cambria" w:cs="Arial"/>
          <w:bCs/>
          <w:color w:val="FF0000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             </w:t>
      </w:r>
      <w:r w:rsidR="000E1C61" w:rsidRPr="00B01880">
        <w:rPr>
          <w:rFonts w:ascii="Cambria" w:hAnsi="Cambria" w:cs="Arial"/>
          <w:bCs/>
          <w:sz w:val="22"/>
          <w:szCs w:val="22"/>
        </w:rPr>
        <w:t>Uzasadnienie zastrzeżenia ww. informacji jako tajemnicy przedsiębiorstwa zostało załączone do naszej oferty.</w:t>
      </w:r>
      <w:r w:rsidR="000E1C61" w:rsidRPr="00097ED0">
        <w:rPr>
          <w:rFonts w:ascii="Cambria" w:hAnsi="Cambria" w:cs="Arial"/>
          <w:bCs/>
          <w:color w:val="FF0000"/>
          <w:sz w:val="22"/>
          <w:szCs w:val="22"/>
        </w:rPr>
        <w:t xml:space="preserve"> </w:t>
      </w:r>
    </w:p>
    <w:p w14:paraId="56D79A3D" w14:textId="77777777" w:rsidR="00677D44" w:rsidRPr="00302A7D" w:rsidRDefault="005D7CDF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916821" w:rsidRPr="00B01880">
        <w:rPr>
          <w:rFonts w:ascii="Cambria" w:hAnsi="Cambria" w:cs="Arial"/>
          <w:bCs/>
          <w:sz w:val="22"/>
          <w:szCs w:val="22"/>
        </w:rPr>
        <w:t>.</w:t>
      </w:r>
      <w:r w:rsidR="00916821" w:rsidRPr="00B01880">
        <w:rPr>
          <w:rFonts w:ascii="Cambria" w:hAnsi="Cambria" w:cs="Arial"/>
          <w:bCs/>
          <w:sz w:val="22"/>
          <w:szCs w:val="22"/>
        </w:rPr>
        <w:tab/>
      </w:r>
      <w:r w:rsidR="00677D44" w:rsidRPr="00677D44">
        <w:rPr>
          <w:rFonts w:ascii="Cambria" w:hAnsi="Cambria" w:cs="Arial"/>
          <w:bCs/>
          <w:sz w:val="22"/>
          <w:szCs w:val="22"/>
        </w:rPr>
        <w:t>Wszelką korespondencję w sprawie niniejszego p</w:t>
      </w:r>
      <w:r w:rsidR="007549F6">
        <w:rPr>
          <w:rFonts w:ascii="Cambria" w:hAnsi="Cambria" w:cs="Arial"/>
          <w:bCs/>
          <w:sz w:val="22"/>
          <w:szCs w:val="22"/>
        </w:rPr>
        <w:t xml:space="preserve">ostępowania należy kierować na </w:t>
      </w:r>
      <w:r w:rsidR="00677D44" w:rsidRPr="00677D44">
        <w:rPr>
          <w:rFonts w:ascii="Cambria" w:hAnsi="Cambria" w:cs="Arial"/>
          <w:bCs/>
          <w:sz w:val="22"/>
          <w:szCs w:val="22"/>
        </w:rPr>
        <w:t>adres e</w:t>
      </w:r>
      <w:r>
        <w:rPr>
          <w:rFonts w:ascii="Cambria" w:hAnsi="Cambria" w:cs="Arial"/>
          <w:bCs/>
          <w:sz w:val="22"/>
          <w:szCs w:val="22"/>
        </w:rPr>
        <w:t>-mail</w:t>
      </w:r>
      <w:r w:rsidR="00677D44" w:rsidRPr="00677D44">
        <w:rPr>
          <w:rFonts w:ascii="Cambria" w:hAnsi="Cambria" w:cs="Arial"/>
          <w:bCs/>
          <w:sz w:val="22"/>
          <w:szCs w:val="22"/>
        </w:rPr>
        <w:t>: _________________________________________________</w:t>
      </w:r>
      <w:r w:rsidR="00916821" w:rsidRPr="00302A7D">
        <w:rPr>
          <w:rFonts w:ascii="Cambria" w:hAnsi="Cambria" w:cs="Arial"/>
          <w:bCs/>
          <w:sz w:val="22"/>
          <w:szCs w:val="22"/>
        </w:rPr>
        <w:t>________________</w:t>
      </w:r>
    </w:p>
    <w:p w14:paraId="2844EA62" w14:textId="77777777" w:rsidR="00677D44" w:rsidRPr="00677D44" w:rsidRDefault="005D7CDF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10</w:t>
      </w:r>
      <w:r w:rsidR="00916821" w:rsidRPr="00302A7D">
        <w:rPr>
          <w:rFonts w:ascii="Cambria" w:hAnsi="Cambria" w:cs="Arial"/>
          <w:bCs/>
          <w:sz w:val="22"/>
          <w:szCs w:val="22"/>
        </w:rPr>
        <w:t>.</w:t>
      </w:r>
      <w:r w:rsidR="00916821" w:rsidRPr="00302A7D">
        <w:rPr>
          <w:rFonts w:ascii="Cambria" w:hAnsi="Cambria" w:cs="Arial"/>
          <w:bCs/>
          <w:sz w:val="22"/>
          <w:szCs w:val="22"/>
        </w:rPr>
        <w:tab/>
      </w:r>
      <w:r w:rsidR="00677D44" w:rsidRPr="00677D44">
        <w:rPr>
          <w:rFonts w:ascii="Cambria" w:hAnsi="Cambria" w:cs="Arial"/>
          <w:bCs/>
          <w:sz w:val="22"/>
          <w:szCs w:val="22"/>
        </w:rPr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</w:t>
      </w:r>
      <w:r w:rsidR="007549F6">
        <w:rPr>
          <w:rFonts w:ascii="Cambria" w:hAnsi="Cambria" w:cs="Arial"/>
          <w:bCs/>
          <w:sz w:val="22"/>
          <w:szCs w:val="22"/>
        </w:rPr>
        <w:t xml:space="preserve">016 r. nr. 119 s. 1 – „RODO”). </w:t>
      </w:r>
    </w:p>
    <w:p w14:paraId="76E06B5E" w14:textId="77777777" w:rsidR="00677D44" w:rsidRDefault="00677D44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5D7CDF">
        <w:rPr>
          <w:rFonts w:ascii="Cambria" w:hAnsi="Cambria" w:cs="Arial"/>
          <w:bCs/>
          <w:sz w:val="22"/>
          <w:szCs w:val="22"/>
        </w:rPr>
        <w:t>1</w:t>
      </w:r>
      <w:r w:rsidRPr="00677D44">
        <w:rPr>
          <w:rFonts w:ascii="Cambria" w:hAnsi="Cambria" w:cs="Arial"/>
          <w:bCs/>
          <w:sz w:val="22"/>
          <w:szCs w:val="22"/>
        </w:rPr>
        <w:t>.</w:t>
      </w:r>
      <w:r w:rsidRPr="00677D44">
        <w:rPr>
          <w:rFonts w:ascii="Cambria" w:hAnsi="Cambria" w:cs="Arial"/>
          <w:bCs/>
          <w:sz w:val="22"/>
          <w:szCs w:val="22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</w:t>
      </w:r>
      <w:r w:rsidR="007549F6">
        <w:rPr>
          <w:rFonts w:ascii="Cambria" w:hAnsi="Cambria" w:cs="Arial"/>
          <w:bCs/>
          <w:sz w:val="22"/>
          <w:szCs w:val="22"/>
        </w:rPr>
        <w:t>nego w niniejszym postępowaniu.</w:t>
      </w:r>
    </w:p>
    <w:p w14:paraId="4A69A4E7" w14:textId="53BF5956" w:rsidR="00122811" w:rsidRDefault="00122811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12.</w:t>
      </w:r>
      <w:r w:rsidRPr="00122811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        </w:t>
      </w:r>
      <w:r w:rsidRPr="009671B6">
        <w:rPr>
          <w:rFonts w:ascii="Cambria" w:hAnsi="Cambria" w:cs="Arial"/>
          <w:bCs/>
          <w:sz w:val="22"/>
          <w:szCs w:val="22"/>
        </w:rPr>
        <w:t>Oświadczamy, że podczas realizacji zamówienia będziemy stosować  zasady równościowe związane z zapobieganiem wszelkiej dyskryminacji  zasadami równości szans, włączenia społecznego i niedyskryminacji, zgodnie z Wytycznymi w zakresie realizacji zasad równościowych w ramach funduszy unijnych na lata 2021-2027 oraz załącznika nr 2 do ww. Wytycznych oraz zasady dostępności zgodnie ze Standardami dostępności dla polityki spójności 2021-2027 oraz z zachowaniem zielonych standardów przy realizacji szkoleń/spotkań, mając na uwadze zgodność z zasadą zrównoważonego rozwoju, w tym z zasadą nie czyń poważnych szkód (DNSH).</w:t>
      </w:r>
    </w:p>
    <w:p w14:paraId="1A83F714" w14:textId="331E9928" w:rsidR="005D7CDF" w:rsidRDefault="00677D44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122811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 xml:space="preserve">.        </w:t>
      </w:r>
      <w:r w:rsidR="005D7CDF">
        <w:rPr>
          <w:rFonts w:ascii="Cambria" w:hAnsi="Cambria" w:cs="Arial"/>
          <w:bCs/>
          <w:sz w:val="22"/>
          <w:szCs w:val="22"/>
        </w:rPr>
        <w:t>O</w:t>
      </w:r>
      <w:r w:rsidR="007549F6">
        <w:rPr>
          <w:rFonts w:ascii="Cambria" w:hAnsi="Cambria" w:cs="Arial"/>
          <w:bCs/>
          <w:sz w:val="22"/>
          <w:szCs w:val="22"/>
        </w:rPr>
        <w:t>świadczamy, że Wykonawca jest (</w:t>
      </w:r>
      <w:r w:rsidR="005D7CDF">
        <w:rPr>
          <w:rFonts w:ascii="Cambria" w:hAnsi="Cambria" w:cs="Arial"/>
          <w:bCs/>
          <w:sz w:val="22"/>
          <w:szCs w:val="22"/>
        </w:rPr>
        <w:t>proszę zaznaczyć właściwe)</w:t>
      </w:r>
      <w:r w:rsidR="007549F6">
        <w:rPr>
          <w:rFonts w:ascii="Cambria" w:hAnsi="Cambria" w:cs="Arial"/>
          <w:bCs/>
          <w:sz w:val="22"/>
          <w:szCs w:val="22"/>
        </w:rPr>
        <w:t>:</w:t>
      </w:r>
    </w:p>
    <w:p w14:paraId="53AA6C8B" w14:textId="77777777" w:rsidR="007549F6" w:rsidRPr="001F1F09" w:rsidRDefault="007549F6" w:rsidP="007549F6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4C12E5C4" w14:textId="77777777" w:rsidR="007549F6" w:rsidRPr="001F1F09" w:rsidRDefault="007549F6" w:rsidP="007549F6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0C055ECE" w14:textId="77777777" w:rsidR="007549F6" w:rsidRPr="001F1F09" w:rsidRDefault="007549F6" w:rsidP="007549F6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</w:p>
    <w:p w14:paraId="4512CD11" w14:textId="77777777" w:rsidR="007549F6" w:rsidRPr="001F1F09" w:rsidRDefault="007549F6" w:rsidP="007549F6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lastRenderedPageBreak/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7D51E2E8" w14:textId="77777777" w:rsidR="007549F6" w:rsidRPr="001F1F09" w:rsidRDefault="007549F6" w:rsidP="007549F6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prowadzi jednoosobową działalność gospodarczą</w:t>
      </w:r>
    </w:p>
    <w:p w14:paraId="497AE766" w14:textId="77777777" w:rsidR="007549F6" w:rsidRPr="001F1F09" w:rsidRDefault="007549F6" w:rsidP="007549F6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0B0C1D7B" w14:textId="77777777" w:rsidR="007549F6" w:rsidRPr="001F1F09" w:rsidRDefault="007549F6" w:rsidP="007549F6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6AD3C0F6" w14:textId="19869AA8" w:rsidR="00916821" w:rsidRPr="00302A7D" w:rsidRDefault="005D7CDF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122811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.        </w:t>
      </w:r>
      <w:r w:rsidR="00916821" w:rsidRPr="00302A7D">
        <w:rPr>
          <w:rFonts w:ascii="Cambria" w:hAnsi="Cambria" w:cs="Arial"/>
          <w:bCs/>
          <w:sz w:val="22"/>
          <w:szCs w:val="22"/>
        </w:rPr>
        <w:t>Załącznikami do niniejszej oferty są:</w:t>
      </w:r>
    </w:p>
    <w:p w14:paraId="589E8FEE" w14:textId="77777777" w:rsidR="00916821" w:rsidRPr="00302A7D" w:rsidRDefault="00916821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302A7D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56049352" w14:textId="77777777" w:rsidR="00916821" w:rsidRPr="00302A7D" w:rsidRDefault="00916821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302A7D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0894A648" w14:textId="77777777" w:rsidR="00916821" w:rsidRPr="00302A7D" w:rsidRDefault="00916821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302A7D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49BBC470" w14:textId="77777777" w:rsidR="00916821" w:rsidRDefault="00916821" w:rsidP="007549F6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6BE3F0" w14:textId="77777777" w:rsidR="00677D44" w:rsidRDefault="00677D44" w:rsidP="007549F6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1D145391" w14:textId="77777777" w:rsidR="00677D44" w:rsidRDefault="00677D44" w:rsidP="007549F6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FD6B24D" w14:textId="77777777" w:rsidR="00372413" w:rsidRPr="00302A7D" w:rsidRDefault="00372413" w:rsidP="007549F6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5A82F888" w14:textId="77777777" w:rsidR="00916821" w:rsidRPr="00302A7D" w:rsidRDefault="00916821" w:rsidP="007549F6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302A7D">
        <w:rPr>
          <w:rFonts w:ascii="Cambria" w:hAnsi="Cambria" w:cs="Arial"/>
          <w:bCs/>
          <w:sz w:val="22"/>
          <w:szCs w:val="22"/>
        </w:rPr>
        <w:t>_</w:t>
      </w:r>
      <w:r w:rsidR="000E1C61" w:rsidRPr="00302A7D">
        <w:rPr>
          <w:rFonts w:ascii="Cambria" w:hAnsi="Cambria" w:cs="Arial"/>
          <w:bCs/>
          <w:sz w:val="22"/>
          <w:szCs w:val="22"/>
        </w:rPr>
        <w:t>_______________________________</w:t>
      </w:r>
      <w:r w:rsidR="000E1C61" w:rsidRPr="00302A7D">
        <w:rPr>
          <w:rFonts w:ascii="Cambria" w:hAnsi="Cambria" w:cs="Arial"/>
          <w:bCs/>
          <w:sz w:val="22"/>
          <w:szCs w:val="22"/>
        </w:rPr>
        <w:tab/>
      </w:r>
      <w:r w:rsidR="000E1C61" w:rsidRPr="00302A7D">
        <w:rPr>
          <w:rFonts w:ascii="Cambria" w:hAnsi="Cambria" w:cs="Arial"/>
          <w:bCs/>
          <w:sz w:val="22"/>
          <w:szCs w:val="22"/>
        </w:rPr>
        <w:br/>
      </w:r>
      <w:r w:rsidRPr="00302A7D">
        <w:rPr>
          <w:rFonts w:ascii="Cambria" w:hAnsi="Cambria" w:cs="Arial"/>
          <w:bCs/>
          <w:sz w:val="22"/>
          <w:szCs w:val="22"/>
        </w:rPr>
        <w:t>(podpis Wykonawcy)</w:t>
      </w:r>
    </w:p>
    <w:p w14:paraId="2FFF7C3D" w14:textId="77777777" w:rsidR="00CE2F1D" w:rsidRDefault="00CE2F1D" w:rsidP="007549F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4" w:name="_Hlk77598445"/>
    </w:p>
    <w:p w14:paraId="61AC9EAE" w14:textId="29566520" w:rsidR="00610451" w:rsidRDefault="00EA6938" w:rsidP="00610451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** należy </w:t>
      </w:r>
      <w:r w:rsidR="00610451">
        <w:rPr>
          <w:rFonts w:ascii="Cambria" w:hAnsi="Cambria" w:cs="Arial"/>
          <w:bCs/>
          <w:i/>
          <w:sz w:val="22"/>
          <w:szCs w:val="22"/>
        </w:rPr>
        <w:t>wpisać</w:t>
      </w:r>
      <w:r>
        <w:rPr>
          <w:rFonts w:ascii="Cambria" w:hAnsi="Cambria" w:cs="Arial"/>
          <w:bCs/>
          <w:i/>
          <w:sz w:val="22"/>
          <w:szCs w:val="22"/>
        </w:rPr>
        <w:t xml:space="preserve"> </w:t>
      </w:r>
      <w:r w:rsidR="0056482D">
        <w:rPr>
          <w:rFonts w:ascii="Cambria" w:hAnsi="Cambria" w:cs="Arial"/>
          <w:bCs/>
          <w:i/>
          <w:sz w:val="22"/>
          <w:szCs w:val="22"/>
        </w:rPr>
        <w:t xml:space="preserve">informację o części, na wykonanie której wykonawca składa ofertę. </w:t>
      </w:r>
    </w:p>
    <w:p w14:paraId="774E0726" w14:textId="238A8B79" w:rsidR="007549F6" w:rsidRDefault="007549F6" w:rsidP="007549F6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07753897" w14:textId="77777777" w:rsidR="007549F6" w:rsidRDefault="007549F6" w:rsidP="007549F6">
      <w:pPr>
        <w:spacing w:before="120"/>
        <w:rPr>
          <w:rFonts w:ascii="Cambria" w:hAnsi="Cambria" w:cs="Arial"/>
          <w:bCs/>
          <w:i/>
          <w:sz w:val="22"/>
          <w:szCs w:val="22"/>
        </w:rPr>
      </w:pPr>
      <w:r w:rsidRPr="003144B1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3144B1">
        <w:rPr>
          <w:rFonts w:ascii="Cambria" w:hAnsi="Cambria" w:cs="Arial"/>
          <w:bCs/>
          <w:i/>
          <w:sz w:val="22"/>
          <w:szCs w:val="22"/>
        </w:rPr>
        <w:tab/>
      </w:r>
      <w:r w:rsidRPr="003144B1">
        <w:rPr>
          <w:rFonts w:ascii="Cambria" w:hAnsi="Cambria" w:cs="Arial"/>
          <w:bCs/>
          <w:i/>
          <w:sz w:val="22"/>
          <w:szCs w:val="22"/>
        </w:rPr>
        <w:br/>
        <w:t xml:space="preserve">w formie elektronicznej (tj. w postaci elektronicznej opatrzonej </w:t>
      </w:r>
      <w:r w:rsidRPr="003144B1">
        <w:rPr>
          <w:rFonts w:ascii="Cambria" w:hAnsi="Cambria" w:cs="Arial"/>
          <w:bCs/>
          <w:i/>
          <w:sz w:val="22"/>
          <w:szCs w:val="22"/>
        </w:rPr>
        <w:br/>
        <w:t>kwalifikowanym podpisem elektronicznym)</w:t>
      </w:r>
    </w:p>
    <w:p w14:paraId="3708AF08" w14:textId="77777777" w:rsidR="007549F6" w:rsidRPr="00BF21D7" w:rsidRDefault="007549F6" w:rsidP="007549F6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bookmarkEnd w:id="4"/>
    <w:p w14:paraId="14195455" w14:textId="77777777" w:rsidR="00CE2F1D" w:rsidRPr="00097ED0" w:rsidRDefault="00CE2F1D" w:rsidP="007549F6">
      <w:pPr>
        <w:spacing w:before="120"/>
        <w:rPr>
          <w:rFonts w:ascii="Cambria" w:hAnsi="Cambria" w:cs="Arial"/>
          <w:bCs/>
          <w:color w:val="FF0000"/>
          <w:sz w:val="22"/>
          <w:szCs w:val="22"/>
        </w:rPr>
      </w:pPr>
    </w:p>
    <w:sectPr w:rsidR="00CE2F1D" w:rsidRPr="00097ED0" w:rsidSect="00D52846">
      <w:headerReference w:type="default" r:id="rId8"/>
      <w:footerReference w:type="default" r:id="rId9"/>
      <w:pgSz w:w="11905" w:h="16837" w:code="9"/>
      <w:pgMar w:top="1418" w:right="1418" w:bottom="11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14C6B" w14:textId="77777777" w:rsidR="00FB4F9C" w:rsidRDefault="00FB4F9C">
      <w:r>
        <w:separator/>
      </w:r>
    </w:p>
  </w:endnote>
  <w:endnote w:type="continuationSeparator" w:id="0">
    <w:p w14:paraId="2C20C6EB" w14:textId="77777777" w:rsidR="00FB4F9C" w:rsidRDefault="00FB4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0C7D4" w14:textId="7ED1F91F" w:rsidR="00027803" w:rsidRPr="00493FE8" w:rsidRDefault="00027803" w:rsidP="001510FB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 w:rsidRPr="00493FE8">
      <w:rPr>
        <w:rFonts w:ascii="Cambria" w:hAnsi="Cambria"/>
        <w:sz w:val="16"/>
        <w:szCs w:val="16"/>
      </w:rPr>
      <w:fldChar w:fldCharType="begin"/>
    </w:r>
    <w:r w:rsidRPr="00493FE8">
      <w:rPr>
        <w:rFonts w:ascii="Cambria" w:hAnsi="Cambria"/>
        <w:sz w:val="16"/>
        <w:szCs w:val="16"/>
      </w:rPr>
      <w:instrText>PAGE   \* MERGEFORMAT</w:instrText>
    </w:r>
    <w:r w:rsidRPr="00493FE8">
      <w:rPr>
        <w:rFonts w:ascii="Cambria" w:hAnsi="Cambria"/>
        <w:sz w:val="16"/>
        <w:szCs w:val="16"/>
      </w:rPr>
      <w:fldChar w:fldCharType="separate"/>
    </w:r>
    <w:r w:rsidR="00040020">
      <w:rPr>
        <w:rFonts w:ascii="Cambria" w:hAnsi="Cambria"/>
        <w:noProof/>
        <w:sz w:val="16"/>
        <w:szCs w:val="16"/>
      </w:rPr>
      <w:t>3</w:t>
    </w:r>
    <w:r w:rsidRPr="00493FE8">
      <w:rPr>
        <w:rFonts w:ascii="Cambria" w:hAnsi="Cambria"/>
        <w:sz w:val="16"/>
        <w:szCs w:val="16"/>
      </w:rPr>
      <w:fldChar w:fldCharType="end"/>
    </w:r>
    <w:r w:rsidRPr="00493FE8">
      <w:rPr>
        <w:rFonts w:ascii="Cambria" w:hAnsi="Cambria"/>
        <w:sz w:val="16"/>
        <w:szCs w:val="16"/>
      </w:rPr>
      <w:t xml:space="preserve"> | </w:t>
    </w:r>
    <w:r w:rsidRPr="00493FE8">
      <w:rPr>
        <w:rFonts w:ascii="Cambria" w:hAnsi="Cambria"/>
        <w:color w:val="7F7F7F"/>
        <w:spacing w:val="60"/>
        <w:sz w:val="16"/>
        <w:szCs w:val="16"/>
      </w:rPr>
      <w:t>Strona</w:t>
    </w:r>
  </w:p>
  <w:p w14:paraId="1E4ED481" w14:textId="2ADF6175" w:rsidR="00027803" w:rsidRPr="00493FE8" w:rsidRDefault="00284B1C">
    <w:pPr>
      <w:pStyle w:val="Stopka"/>
      <w:rPr>
        <w:rFonts w:ascii="Cambria" w:hAnsi="Cambria"/>
        <w:sz w:val="16"/>
        <w:szCs w:val="16"/>
      </w:rPr>
    </w:pPr>
    <w:r w:rsidRPr="00284B1C">
      <w:rPr>
        <w:rFonts w:ascii="Calibri" w:eastAsia="Calibri" w:hAnsi="Calibri" w:cs="Arial"/>
        <w:noProof/>
        <w:kern w:val="2"/>
        <w:sz w:val="22"/>
        <w:szCs w:val="22"/>
        <w:lang w:eastAsia="pl-PL"/>
        <w14:ligatures w14:val="standardContextual"/>
      </w:rPr>
      <w:drawing>
        <wp:inline distT="0" distB="0" distL="0" distR="0" wp14:anchorId="56AA97A0" wp14:editId="6987B1F5">
          <wp:extent cx="5615305" cy="547672"/>
          <wp:effectExtent l="0" t="0" r="4445" b="5080"/>
          <wp:docPr id="9039790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86BA0" w14:textId="77777777" w:rsidR="00FB4F9C" w:rsidRDefault="00FB4F9C">
      <w:r>
        <w:separator/>
      </w:r>
    </w:p>
  </w:footnote>
  <w:footnote w:type="continuationSeparator" w:id="0">
    <w:p w14:paraId="32D59A6B" w14:textId="77777777" w:rsidR="00FB4F9C" w:rsidRDefault="00FB4F9C">
      <w:r>
        <w:continuationSeparator/>
      </w:r>
    </w:p>
  </w:footnote>
  <w:footnote w:id="1">
    <w:p w14:paraId="1E901D46" w14:textId="5F8CAD43" w:rsidR="00702F8D" w:rsidRPr="00702F8D" w:rsidRDefault="00702F8D" w:rsidP="00702F8D">
      <w:pPr>
        <w:pStyle w:val="Tekstprzypisudolnego"/>
        <w:tabs>
          <w:tab w:val="left" w:pos="142"/>
        </w:tabs>
        <w:ind w:left="142" w:hanging="142"/>
        <w:rPr>
          <w:rFonts w:ascii="Cambria" w:hAnsi="Cambria"/>
          <w:sz w:val="19"/>
          <w:szCs w:val="19"/>
        </w:rPr>
      </w:pPr>
      <w:r w:rsidRPr="00702F8D">
        <w:rPr>
          <w:rStyle w:val="Odwoanieprzypisudolnego"/>
          <w:sz w:val="19"/>
          <w:szCs w:val="19"/>
        </w:rPr>
        <w:footnoteRef/>
      </w:r>
      <w:r w:rsidRPr="00702F8D">
        <w:rPr>
          <w:sz w:val="19"/>
          <w:szCs w:val="19"/>
        </w:rPr>
        <w:t xml:space="preserve"> </w:t>
      </w:r>
      <w:r w:rsidRPr="00702F8D">
        <w:rPr>
          <w:rFonts w:ascii="Cambria" w:hAnsi="Cambria"/>
          <w:sz w:val="19"/>
          <w:szCs w:val="19"/>
        </w:rPr>
        <w:t xml:space="preserve">Oświadczenie, zgodnie z art. 117 ust. 4 ustawy z dnia 11 września 2019 r. (t.j. Dz. U. z 2024 r., poz. 1320  ze zm.), składają wykonawcy wspólnie ubiegający się o udzielenie zamówienia oraz działający w formie spółki cywilnej.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AF749" w14:textId="2268D5D0" w:rsidR="008A2E24" w:rsidRPr="005D7CDF" w:rsidRDefault="008A2E24" w:rsidP="005D7CD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6B80C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3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531A7D"/>
    <w:multiLevelType w:val="multilevel"/>
    <w:tmpl w:val="13CE0E1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8" w15:restartNumberingAfterBreak="0">
    <w:nsid w:val="012A5970"/>
    <w:multiLevelType w:val="hybridMultilevel"/>
    <w:tmpl w:val="CDE44E92"/>
    <w:lvl w:ilvl="0" w:tplc="9B94E1D4">
      <w:start w:val="3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30C1DA4"/>
    <w:multiLevelType w:val="hybridMultilevel"/>
    <w:tmpl w:val="571664F6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 w15:restartNumberingAfterBreak="0">
    <w:nsid w:val="054F4B06"/>
    <w:multiLevelType w:val="hybridMultilevel"/>
    <w:tmpl w:val="B29A348E"/>
    <w:lvl w:ilvl="0" w:tplc="844CB80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86A4980"/>
    <w:multiLevelType w:val="multilevel"/>
    <w:tmpl w:val="13CE0E1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2" w15:restartNumberingAfterBreak="0">
    <w:nsid w:val="1984167A"/>
    <w:multiLevelType w:val="hybridMultilevel"/>
    <w:tmpl w:val="6972C44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34" w15:restartNumberingAfterBreak="0">
    <w:nsid w:val="20F10226"/>
    <w:multiLevelType w:val="hybridMultilevel"/>
    <w:tmpl w:val="24D09992"/>
    <w:lvl w:ilvl="0" w:tplc="A11E6D00">
      <w:start w:val="1"/>
      <w:numFmt w:val="lowerLetter"/>
      <w:lvlText w:val="%1)"/>
      <w:lvlJc w:val="left"/>
      <w:pPr>
        <w:ind w:left="10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3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23CE4065"/>
    <w:multiLevelType w:val="hybridMultilevel"/>
    <w:tmpl w:val="589CF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513027E"/>
    <w:multiLevelType w:val="hybridMultilevel"/>
    <w:tmpl w:val="A81EF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39" w15:restartNumberingAfterBreak="0">
    <w:nsid w:val="277024C3"/>
    <w:multiLevelType w:val="hybridMultilevel"/>
    <w:tmpl w:val="ED76534C"/>
    <w:lvl w:ilvl="0" w:tplc="2CD0A6C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90D0EC4"/>
    <w:multiLevelType w:val="hybridMultilevel"/>
    <w:tmpl w:val="9FCA712C"/>
    <w:lvl w:ilvl="0" w:tplc="4374162C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/>
        <w:sz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29270693"/>
    <w:multiLevelType w:val="hybridMultilevel"/>
    <w:tmpl w:val="AE9AECD8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2C22447B"/>
    <w:multiLevelType w:val="hybridMultilevel"/>
    <w:tmpl w:val="C0BED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E210EF"/>
    <w:multiLevelType w:val="multilevel"/>
    <w:tmpl w:val="A2F8A2A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36702E78"/>
    <w:multiLevelType w:val="multilevel"/>
    <w:tmpl w:val="B8F66EFE"/>
    <w:lvl w:ilvl="0">
      <w:start w:val="1"/>
      <w:numFmt w:val="decimal"/>
      <w:lvlText w:val="6.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5" w15:restartNumberingAfterBreak="0">
    <w:nsid w:val="386776E3"/>
    <w:multiLevelType w:val="hybridMultilevel"/>
    <w:tmpl w:val="7AD236E8"/>
    <w:lvl w:ilvl="0" w:tplc="0415001B">
      <w:start w:val="1"/>
      <w:numFmt w:val="lowerRoman"/>
      <w:lvlText w:val="%1."/>
      <w:lvlJc w:val="right"/>
      <w:pPr>
        <w:ind w:left="213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3B0B5BCD"/>
    <w:multiLevelType w:val="multilevel"/>
    <w:tmpl w:val="13CE0E1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7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3F8D4B82"/>
    <w:multiLevelType w:val="hybridMultilevel"/>
    <w:tmpl w:val="FC62EC8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3FD87C5E"/>
    <w:multiLevelType w:val="hybridMultilevel"/>
    <w:tmpl w:val="F1A86460"/>
    <w:lvl w:ilvl="0" w:tplc="62108C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7910C3"/>
    <w:multiLevelType w:val="hybridMultilevel"/>
    <w:tmpl w:val="92DCA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EB3336"/>
    <w:multiLevelType w:val="hybridMultilevel"/>
    <w:tmpl w:val="99DC2B9A"/>
    <w:lvl w:ilvl="0" w:tplc="B99E616A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3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4" w15:restartNumberingAfterBreak="0">
    <w:nsid w:val="434E39AF"/>
    <w:multiLevelType w:val="hybridMultilevel"/>
    <w:tmpl w:val="4656AC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4DC7F12"/>
    <w:multiLevelType w:val="multilevel"/>
    <w:tmpl w:val="4A586CC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4B0C5885"/>
    <w:multiLevelType w:val="hybridMultilevel"/>
    <w:tmpl w:val="90FA53C2"/>
    <w:lvl w:ilvl="0" w:tplc="55D40D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6A1C44A0">
      <w:start w:val="1"/>
      <w:numFmt w:val="lowerLetter"/>
      <w:lvlText w:val="%2."/>
      <w:lvlJc w:val="left"/>
      <w:pPr>
        <w:ind w:left="1440" w:hanging="360"/>
      </w:pPr>
      <w:rPr>
        <w:b w:val="0"/>
        <w:color w:val="auto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DAD2362"/>
    <w:multiLevelType w:val="multilevel"/>
    <w:tmpl w:val="1D5CA42E"/>
    <w:lvl w:ilvl="0">
      <w:start w:val="1"/>
      <w:numFmt w:val="decimal"/>
      <w:lvlText w:val="5.%1"/>
      <w:lvlJc w:val="left"/>
      <w:pPr>
        <w:ind w:left="360" w:hanging="360"/>
      </w:pPr>
      <w:rPr>
        <w:rFonts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8" w15:restartNumberingAfterBreak="0">
    <w:nsid w:val="519D4C34"/>
    <w:multiLevelType w:val="multilevel"/>
    <w:tmpl w:val="73E8FE5E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9" w15:restartNumberingAfterBreak="0">
    <w:nsid w:val="54423402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 w15:restartNumberingAfterBreak="0">
    <w:nsid w:val="56955E56"/>
    <w:multiLevelType w:val="hybridMultilevel"/>
    <w:tmpl w:val="2FD42FAE"/>
    <w:lvl w:ilvl="0" w:tplc="7054B8F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3" w15:restartNumberingAfterBreak="0">
    <w:nsid w:val="61361FF9"/>
    <w:multiLevelType w:val="hybridMultilevel"/>
    <w:tmpl w:val="4A7E57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43A43CF"/>
    <w:multiLevelType w:val="multilevel"/>
    <w:tmpl w:val="9D30A28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930"/>
        </w:tabs>
        <w:ind w:left="9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500"/>
        </w:tabs>
        <w:ind w:left="15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65"/>
        </w:tabs>
        <w:ind w:left="196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070"/>
        </w:tabs>
        <w:ind w:left="20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535"/>
        </w:tabs>
        <w:ind w:left="253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640"/>
        </w:tabs>
        <w:ind w:left="2640" w:hanging="1800"/>
      </w:pPr>
      <w:rPr>
        <w:rFonts w:hint="default"/>
        <w:b/>
      </w:rPr>
    </w:lvl>
  </w:abstractNum>
  <w:abstractNum w:abstractNumId="65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6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67" w15:restartNumberingAfterBreak="0">
    <w:nsid w:val="69826BF4"/>
    <w:multiLevelType w:val="hybridMultilevel"/>
    <w:tmpl w:val="9B5E0284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8" w15:restartNumberingAfterBreak="0">
    <w:nsid w:val="6C3445CF"/>
    <w:multiLevelType w:val="multilevel"/>
    <w:tmpl w:val="8E76DFF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9" w15:restartNumberingAfterBreak="0">
    <w:nsid w:val="6DF342BB"/>
    <w:multiLevelType w:val="hybridMultilevel"/>
    <w:tmpl w:val="96860272"/>
    <w:lvl w:ilvl="0" w:tplc="A69EAB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0" w15:restartNumberingAfterBreak="0">
    <w:nsid w:val="74831B45"/>
    <w:multiLevelType w:val="multilevel"/>
    <w:tmpl w:val="909048E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1" w15:restartNumberingAfterBreak="0">
    <w:nsid w:val="788D126E"/>
    <w:multiLevelType w:val="multilevel"/>
    <w:tmpl w:val="619279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2" w15:restartNumberingAfterBreak="0">
    <w:nsid w:val="7ADC22F0"/>
    <w:multiLevelType w:val="multilevel"/>
    <w:tmpl w:val="05B660F2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 w16cid:durableId="580481688">
    <w:abstractNumId w:val="2"/>
  </w:num>
  <w:num w:numId="2" w16cid:durableId="2045985723">
    <w:abstractNumId w:val="3"/>
  </w:num>
  <w:num w:numId="3" w16cid:durableId="1666398968">
    <w:abstractNumId w:val="4"/>
  </w:num>
  <w:num w:numId="4" w16cid:durableId="874580649">
    <w:abstractNumId w:val="5"/>
  </w:num>
  <w:num w:numId="5" w16cid:durableId="295332877">
    <w:abstractNumId w:val="6"/>
  </w:num>
  <w:num w:numId="6" w16cid:durableId="474760431">
    <w:abstractNumId w:val="7"/>
  </w:num>
  <w:num w:numId="7" w16cid:durableId="1585606326">
    <w:abstractNumId w:val="10"/>
  </w:num>
  <w:num w:numId="8" w16cid:durableId="64572777">
    <w:abstractNumId w:val="11"/>
  </w:num>
  <w:num w:numId="9" w16cid:durableId="1136412699">
    <w:abstractNumId w:val="70"/>
  </w:num>
  <w:num w:numId="10" w16cid:durableId="1245914798">
    <w:abstractNumId w:val="48"/>
  </w:num>
  <w:num w:numId="11" w16cid:durableId="780152840">
    <w:abstractNumId w:val="61"/>
  </w:num>
  <w:num w:numId="12" w16cid:durableId="572786273">
    <w:abstractNumId w:val="60"/>
  </w:num>
  <w:num w:numId="13" w16cid:durableId="2054841330">
    <w:abstractNumId w:val="64"/>
  </w:num>
  <w:num w:numId="14" w16cid:durableId="1991639404">
    <w:abstractNumId w:val="72"/>
  </w:num>
  <w:num w:numId="15" w16cid:durableId="2071924784">
    <w:abstractNumId w:val="65"/>
  </w:num>
  <w:num w:numId="16" w16cid:durableId="1789885052">
    <w:abstractNumId w:val="33"/>
  </w:num>
  <w:num w:numId="17" w16cid:durableId="805664364">
    <w:abstractNumId w:val="53"/>
  </w:num>
  <w:num w:numId="18" w16cid:durableId="1154907452">
    <w:abstractNumId w:val="38"/>
  </w:num>
  <w:num w:numId="19" w16cid:durableId="1579175621">
    <w:abstractNumId w:val="1"/>
  </w:num>
  <w:num w:numId="20" w16cid:durableId="247887043">
    <w:abstractNumId w:val="51"/>
  </w:num>
  <w:num w:numId="21" w16cid:durableId="248006719">
    <w:abstractNumId w:val="50"/>
  </w:num>
  <w:num w:numId="22" w16cid:durableId="1261134656">
    <w:abstractNumId w:val="37"/>
  </w:num>
  <w:num w:numId="23" w16cid:durableId="1787583023">
    <w:abstractNumId w:val="36"/>
  </w:num>
  <w:num w:numId="24" w16cid:durableId="582028122">
    <w:abstractNumId w:val="31"/>
  </w:num>
  <w:num w:numId="25" w16cid:durableId="1478456572">
    <w:abstractNumId w:val="46"/>
  </w:num>
  <w:num w:numId="26" w16cid:durableId="1926450287">
    <w:abstractNumId w:val="27"/>
  </w:num>
  <w:num w:numId="27" w16cid:durableId="1566601455">
    <w:abstractNumId w:val="68"/>
  </w:num>
  <w:num w:numId="28" w16cid:durableId="942147109">
    <w:abstractNumId w:val="55"/>
  </w:num>
  <w:num w:numId="29" w16cid:durableId="1239707815">
    <w:abstractNumId w:val="71"/>
  </w:num>
  <w:num w:numId="30" w16cid:durableId="1075665203">
    <w:abstractNumId w:val="54"/>
  </w:num>
  <w:num w:numId="31" w16cid:durableId="2104101983">
    <w:abstractNumId w:val="42"/>
  </w:num>
  <w:num w:numId="32" w16cid:durableId="327096757">
    <w:abstractNumId w:val="63"/>
  </w:num>
  <w:num w:numId="33" w16cid:durableId="1353997438">
    <w:abstractNumId w:val="0"/>
  </w:num>
  <w:num w:numId="34" w16cid:durableId="807237839">
    <w:abstractNumId w:val="26"/>
  </w:num>
  <w:num w:numId="35" w16cid:durableId="1952322313">
    <w:abstractNumId w:val="39"/>
  </w:num>
  <w:num w:numId="36" w16cid:durableId="855466330">
    <w:abstractNumId w:val="69"/>
  </w:num>
  <w:num w:numId="37" w16cid:durableId="2075397799">
    <w:abstractNumId w:val="47"/>
  </w:num>
  <w:num w:numId="38" w16cid:durableId="898713144">
    <w:abstractNumId w:val="41"/>
  </w:num>
  <w:num w:numId="39" w16cid:durableId="1981837243">
    <w:abstractNumId w:val="45"/>
  </w:num>
  <w:num w:numId="40" w16cid:durableId="2008091817">
    <w:abstractNumId w:val="44"/>
  </w:num>
  <w:num w:numId="41" w16cid:durableId="1928151499">
    <w:abstractNumId w:val="29"/>
  </w:num>
  <w:num w:numId="42" w16cid:durableId="1970209910">
    <w:abstractNumId w:val="57"/>
  </w:num>
  <w:num w:numId="43" w16cid:durableId="929850484">
    <w:abstractNumId w:val="34"/>
  </w:num>
  <w:num w:numId="44" w16cid:durableId="1481917661">
    <w:abstractNumId w:val="58"/>
  </w:num>
  <w:num w:numId="45" w16cid:durableId="48655319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49914868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0765274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7865120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6312501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072389811">
    <w:abstractNumId w:val="66"/>
    <w:lvlOverride w:ilvl="0">
      <w:startOverride w:val="1"/>
    </w:lvlOverride>
  </w:num>
  <w:num w:numId="51" w16cid:durableId="17347403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54752686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43624307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51139075">
    <w:abstractNumId w:val="62"/>
    <w:lvlOverride w:ilvl="0">
      <w:startOverride w:val="1"/>
    </w:lvlOverride>
  </w:num>
  <w:num w:numId="55" w16cid:durableId="141772246">
    <w:abstractNumId w:val="52"/>
    <w:lvlOverride w:ilvl="0">
      <w:startOverride w:val="1"/>
    </w:lvlOverride>
  </w:num>
  <w:num w:numId="56" w16cid:durableId="16715165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310865133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2415438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408575146">
    <w:abstractNumId w:val="62"/>
  </w:num>
  <w:num w:numId="60" w16cid:durableId="1231506114">
    <w:abstractNumId w:val="52"/>
  </w:num>
  <w:num w:numId="61" w16cid:durableId="1346519633">
    <w:abstractNumId w:val="66"/>
  </w:num>
  <w:num w:numId="62" w16cid:durableId="1281843938">
    <w:abstractNumId w:val="35"/>
  </w:num>
  <w:num w:numId="63" w16cid:durableId="1969774423">
    <w:abstractNumId w:val="43"/>
  </w:num>
  <w:num w:numId="64" w16cid:durableId="478620996">
    <w:abstractNumId w:val="59"/>
  </w:num>
  <w:num w:numId="65" w16cid:durableId="18513133">
    <w:abstractNumId w:val="49"/>
  </w:num>
  <w:num w:numId="66" w16cid:durableId="49965406">
    <w:abstractNumId w:val="67"/>
  </w:num>
  <w:num w:numId="67" w16cid:durableId="1907229276">
    <w:abstractNumId w:val="30"/>
  </w:num>
  <w:num w:numId="68" w16cid:durableId="761994404">
    <w:abstractNumId w:val="32"/>
  </w:num>
  <w:num w:numId="69" w16cid:durableId="1513494597">
    <w:abstractNumId w:val="40"/>
  </w:num>
  <w:num w:numId="70" w16cid:durableId="171145067">
    <w:abstractNumId w:val="28"/>
  </w:num>
  <w:num w:numId="71" w16cid:durableId="841312990">
    <w:abstractNumId w:val="56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54CB"/>
    <w:rsid w:val="000064F0"/>
    <w:rsid w:val="0000654F"/>
    <w:rsid w:val="00006F53"/>
    <w:rsid w:val="00011C75"/>
    <w:rsid w:val="00012B15"/>
    <w:rsid w:val="00015128"/>
    <w:rsid w:val="0001557A"/>
    <w:rsid w:val="000162F8"/>
    <w:rsid w:val="00020A45"/>
    <w:rsid w:val="00021365"/>
    <w:rsid w:val="0002205D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020"/>
    <w:rsid w:val="0004046F"/>
    <w:rsid w:val="0004242A"/>
    <w:rsid w:val="00046EBE"/>
    <w:rsid w:val="00047193"/>
    <w:rsid w:val="00047430"/>
    <w:rsid w:val="0005216E"/>
    <w:rsid w:val="00052DB5"/>
    <w:rsid w:val="000549F2"/>
    <w:rsid w:val="0005698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DF2"/>
    <w:rsid w:val="0009111C"/>
    <w:rsid w:val="00091245"/>
    <w:rsid w:val="00095983"/>
    <w:rsid w:val="00096CDA"/>
    <w:rsid w:val="00097ED0"/>
    <w:rsid w:val="000A0489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2008"/>
    <w:rsid w:val="000F2AE3"/>
    <w:rsid w:val="000F2D75"/>
    <w:rsid w:val="000F6699"/>
    <w:rsid w:val="000F7F11"/>
    <w:rsid w:val="00101B55"/>
    <w:rsid w:val="00102C61"/>
    <w:rsid w:val="00102E72"/>
    <w:rsid w:val="00102F78"/>
    <w:rsid w:val="00103989"/>
    <w:rsid w:val="00111524"/>
    <w:rsid w:val="00111526"/>
    <w:rsid w:val="00113A41"/>
    <w:rsid w:val="00115A3E"/>
    <w:rsid w:val="00122811"/>
    <w:rsid w:val="0012412D"/>
    <w:rsid w:val="00126835"/>
    <w:rsid w:val="00126CFA"/>
    <w:rsid w:val="00127FA0"/>
    <w:rsid w:val="0013283A"/>
    <w:rsid w:val="00133AF2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5A7A"/>
    <w:rsid w:val="00145ABB"/>
    <w:rsid w:val="00146CED"/>
    <w:rsid w:val="0014790C"/>
    <w:rsid w:val="001510FB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B3"/>
    <w:rsid w:val="001852A1"/>
    <w:rsid w:val="001859A6"/>
    <w:rsid w:val="00186667"/>
    <w:rsid w:val="00187047"/>
    <w:rsid w:val="00190666"/>
    <w:rsid w:val="00193DD8"/>
    <w:rsid w:val="0019446E"/>
    <w:rsid w:val="001A1590"/>
    <w:rsid w:val="001A3C3F"/>
    <w:rsid w:val="001A3CD5"/>
    <w:rsid w:val="001A67C1"/>
    <w:rsid w:val="001A7188"/>
    <w:rsid w:val="001B0918"/>
    <w:rsid w:val="001B224A"/>
    <w:rsid w:val="001B752F"/>
    <w:rsid w:val="001C204A"/>
    <w:rsid w:val="001C208E"/>
    <w:rsid w:val="001C2F87"/>
    <w:rsid w:val="001C39DA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E4F"/>
    <w:rsid w:val="001E3CF4"/>
    <w:rsid w:val="001E5EF7"/>
    <w:rsid w:val="001E7A0E"/>
    <w:rsid w:val="001F2E99"/>
    <w:rsid w:val="001F3EF9"/>
    <w:rsid w:val="001F5A27"/>
    <w:rsid w:val="001F5A7E"/>
    <w:rsid w:val="001F7C14"/>
    <w:rsid w:val="00200EB3"/>
    <w:rsid w:val="002017AC"/>
    <w:rsid w:val="0020334E"/>
    <w:rsid w:val="00203914"/>
    <w:rsid w:val="0020742E"/>
    <w:rsid w:val="002174DA"/>
    <w:rsid w:val="00220509"/>
    <w:rsid w:val="00220DA4"/>
    <w:rsid w:val="002237F6"/>
    <w:rsid w:val="00223922"/>
    <w:rsid w:val="00223AF8"/>
    <w:rsid w:val="00225AF8"/>
    <w:rsid w:val="002333A0"/>
    <w:rsid w:val="00234C12"/>
    <w:rsid w:val="00236C58"/>
    <w:rsid w:val="00240A59"/>
    <w:rsid w:val="0024139B"/>
    <w:rsid w:val="002415B5"/>
    <w:rsid w:val="00241E19"/>
    <w:rsid w:val="00241FAC"/>
    <w:rsid w:val="0024497F"/>
    <w:rsid w:val="00246C20"/>
    <w:rsid w:val="002500FC"/>
    <w:rsid w:val="00250524"/>
    <w:rsid w:val="00251CB1"/>
    <w:rsid w:val="002551C5"/>
    <w:rsid w:val="00255209"/>
    <w:rsid w:val="00255873"/>
    <w:rsid w:val="002603CC"/>
    <w:rsid w:val="002631AA"/>
    <w:rsid w:val="00263AFD"/>
    <w:rsid w:val="00265A17"/>
    <w:rsid w:val="00266972"/>
    <w:rsid w:val="00266FDF"/>
    <w:rsid w:val="00270C75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1C"/>
    <w:rsid w:val="002852F9"/>
    <w:rsid w:val="00294FB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3BA1"/>
    <w:rsid w:val="002B4E7F"/>
    <w:rsid w:val="002B554E"/>
    <w:rsid w:val="002B6575"/>
    <w:rsid w:val="002B7B51"/>
    <w:rsid w:val="002C06AE"/>
    <w:rsid w:val="002C3D39"/>
    <w:rsid w:val="002C409C"/>
    <w:rsid w:val="002C43F9"/>
    <w:rsid w:val="002C66D4"/>
    <w:rsid w:val="002D4470"/>
    <w:rsid w:val="002D5979"/>
    <w:rsid w:val="002D642D"/>
    <w:rsid w:val="002D7D66"/>
    <w:rsid w:val="002E1ACD"/>
    <w:rsid w:val="002E207D"/>
    <w:rsid w:val="002E416F"/>
    <w:rsid w:val="002E4FAE"/>
    <w:rsid w:val="002F0795"/>
    <w:rsid w:val="002F2D9C"/>
    <w:rsid w:val="002F352D"/>
    <w:rsid w:val="002F5C0E"/>
    <w:rsid w:val="00302A58"/>
    <w:rsid w:val="00302A7D"/>
    <w:rsid w:val="00303560"/>
    <w:rsid w:val="003053D1"/>
    <w:rsid w:val="00306821"/>
    <w:rsid w:val="00307D89"/>
    <w:rsid w:val="00312C12"/>
    <w:rsid w:val="00313403"/>
    <w:rsid w:val="00313DD1"/>
    <w:rsid w:val="00321FF8"/>
    <w:rsid w:val="00322136"/>
    <w:rsid w:val="0032236D"/>
    <w:rsid w:val="00325C9D"/>
    <w:rsid w:val="003263A9"/>
    <w:rsid w:val="00333E5C"/>
    <w:rsid w:val="003358F3"/>
    <w:rsid w:val="0033591A"/>
    <w:rsid w:val="00335A2B"/>
    <w:rsid w:val="00336101"/>
    <w:rsid w:val="00336E6B"/>
    <w:rsid w:val="00336F69"/>
    <w:rsid w:val="003502EC"/>
    <w:rsid w:val="003505ED"/>
    <w:rsid w:val="0035299D"/>
    <w:rsid w:val="003537E3"/>
    <w:rsid w:val="00353BC1"/>
    <w:rsid w:val="00353CB4"/>
    <w:rsid w:val="003566F9"/>
    <w:rsid w:val="003576AA"/>
    <w:rsid w:val="0036029D"/>
    <w:rsid w:val="003605F0"/>
    <w:rsid w:val="00360E85"/>
    <w:rsid w:val="003615C9"/>
    <w:rsid w:val="00363E5B"/>
    <w:rsid w:val="00364A39"/>
    <w:rsid w:val="0037178C"/>
    <w:rsid w:val="00372413"/>
    <w:rsid w:val="00372C2C"/>
    <w:rsid w:val="00375777"/>
    <w:rsid w:val="00382DDB"/>
    <w:rsid w:val="00384708"/>
    <w:rsid w:val="0038630B"/>
    <w:rsid w:val="0038748A"/>
    <w:rsid w:val="003923AA"/>
    <w:rsid w:val="0039598F"/>
    <w:rsid w:val="00396BA3"/>
    <w:rsid w:val="003A188D"/>
    <w:rsid w:val="003A2397"/>
    <w:rsid w:val="003B0127"/>
    <w:rsid w:val="003B1B0D"/>
    <w:rsid w:val="003B28B1"/>
    <w:rsid w:val="003B2A6C"/>
    <w:rsid w:val="003B314C"/>
    <w:rsid w:val="003B61A7"/>
    <w:rsid w:val="003C1610"/>
    <w:rsid w:val="003C2086"/>
    <w:rsid w:val="003C425C"/>
    <w:rsid w:val="003C4BAD"/>
    <w:rsid w:val="003C61B6"/>
    <w:rsid w:val="003D132E"/>
    <w:rsid w:val="003D1E3B"/>
    <w:rsid w:val="003D2AE5"/>
    <w:rsid w:val="003D6213"/>
    <w:rsid w:val="003E0BAF"/>
    <w:rsid w:val="003E0C22"/>
    <w:rsid w:val="003E17BD"/>
    <w:rsid w:val="003E3366"/>
    <w:rsid w:val="003E493D"/>
    <w:rsid w:val="003E76B5"/>
    <w:rsid w:val="003E7EF1"/>
    <w:rsid w:val="003F2856"/>
    <w:rsid w:val="003F2DB7"/>
    <w:rsid w:val="003F383B"/>
    <w:rsid w:val="003F3D25"/>
    <w:rsid w:val="003F3E54"/>
    <w:rsid w:val="003F508F"/>
    <w:rsid w:val="003F5EFB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2F55"/>
    <w:rsid w:val="00433300"/>
    <w:rsid w:val="00433FD3"/>
    <w:rsid w:val="00434DA0"/>
    <w:rsid w:val="00434F0C"/>
    <w:rsid w:val="00437288"/>
    <w:rsid w:val="0044061C"/>
    <w:rsid w:val="00441D3D"/>
    <w:rsid w:val="00441FEA"/>
    <w:rsid w:val="00442432"/>
    <w:rsid w:val="00443576"/>
    <w:rsid w:val="00443F67"/>
    <w:rsid w:val="004453A8"/>
    <w:rsid w:val="00447B6F"/>
    <w:rsid w:val="00451A44"/>
    <w:rsid w:val="00455AFF"/>
    <w:rsid w:val="004564EC"/>
    <w:rsid w:val="00462831"/>
    <w:rsid w:val="004653F9"/>
    <w:rsid w:val="00466CF3"/>
    <w:rsid w:val="0046776A"/>
    <w:rsid w:val="0047030B"/>
    <w:rsid w:val="00470BAF"/>
    <w:rsid w:val="00471194"/>
    <w:rsid w:val="004720A7"/>
    <w:rsid w:val="0047504B"/>
    <w:rsid w:val="004774AC"/>
    <w:rsid w:val="00482159"/>
    <w:rsid w:val="00482BC8"/>
    <w:rsid w:val="00483337"/>
    <w:rsid w:val="004843DA"/>
    <w:rsid w:val="00485FA2"/>
    <w:rsid w:val="00486165"/>
    <w:rsid w:val="00486997"/>
    <w:rsid w:val="00487923"/>
    <w:rsid w:val="00487B66"/>
    <w:rsid w:val="004909FF"/>
    <w:rsid w:val="004918C6"/>
    <w:rsid w:val="00493FE8"/>
    <w:rsid w:val="004953A2"/>
    <w:rsid w:val="004972D5"/>
    <w:rsid w:val="004A0D8D"/>
    <w:rsid w:val="004A24E7"/>
    <w:rsid w:val="004A52AD"/>
    <w:rsid w:val="004A6DB8"/>
    <w:rsid w:val="004A7A64"/>
    <w:rsid w:val="004B2FB6"/>
    <w:rsid w:val="004B31A6"/>
    <w:rsid w:val="004B429B"/>
    <w:rsid w:val="004B6CA9"/>
    <w:rsid w:val="004C092F"/>
    <w:rsid w:val="004C099B"/>
    <w:rsid w:val="004C1B87"/>
    <w:rsid w:val="004C704E"/>
    <w:rsid w:val="004D1C23"/>
    <w:rsid w:val="004D3716"/>
    <w:rsid w:val="004D6E5C"/>
    <w:rsid w:val="004D7193"/>
    <w:rsid w:val="004D7CDD"/>
    <w:rsid w:val="004E0C25"/>
    <w:rsid w:val="004E193A"/>
    <w:rsid w:val="004E2145"/>
    <w:rsid w:val="004E5479"/>
    <w:rsid w:val="004E5856"/>
    <w:rsid w:val="004E6915"/>
    <w:rsid w:val="004E74E0"/>
    <w:rsid w:val="004F22B9"/>
    <w:rsid w:val="004F397E"/>
    <w:rsid w:val="004F49FF"/>
    <w:rsid w:val="004F5FC8"/>
    <w:rsid w:val="004F646B"/>
    <w:rsid w:val="004F6ABC"/>
    <w:rsid w:val="004F78B5"/>
    <w:rsid w:val="00501F7D"/>
    <w:rsid w:val="00506412"/>
    <w:rsid w:val="005064DC"/>
    <w:rsid w:val="00510C12"/>
    <w:rsid w:val="00511815"/>
    <w:rsid w:val="00514A3A"/>
    <w:rsid w:val="0051535E"/>
    <w:rsid w:val="005168F6"/>
    <w:rsid w:val="005170C1"/>
    <w:rsid w:val="0052096E"/>
    <w:rsid w:val="00521F24"/>
    <w:rsid w:val="00524193"/>
    <w:rsid w:val="005271AF"/>
    <w:rsid w:val="005303AF"/>
    <w:rsid w:val="00530B1F"/>
    <w:rsid w:val="00530F0E"/>
    <w:rsid w:val="005318C9"/>
    <w:rsid w:val="005326C1"/>
    <w:rsid w:val="00533D0D"/>
    <w:rsid w:val="00537139"/>
    <w:rsid w:val="00541166"/>
    <w:rsid w:val="005472D4"/>
    <w:rsid w:val="00547430"/>
    <w:rsid w:val="00552F10"/>
    <w:rsid w:val="005534B7"/>
    <w:rsid w:val="00554F11"/>
    <w:rsid w:val="00555363"/>
    <w:rsid w:val="00561994"/>
    <w:rsid w:val="00561CF5"/>
    <w:rsid w:val="0056482D"/>
    <w:rsid w:val="00566245"/>
    <w:rsid w:val="0056719D"/>
    <w:rsid w:val="005671C6"/>
    <w:rsid w:val="00571AC3"/>
    <w:rsid w:val="005722A1"/>
    <w:rsid w:val="005728D9"/>
    <w:rsid w:val="00573C0B"/>
    <w:rsid w:val="00573DE7"/>
    <w:rsid w:val="00582684"/>
    <w:rsid w:val="005833D6"/>
    <w:rsid w:val="00583FEE"/>
    <w:rsid w:val="005901E2"/>
    <w:rsid w:val="00590EA1"/>
    <w:rsid w:val="00596F86"/>
    <w:rsid w:val="005978CC"/>
    <w:rsid w:val="005A2030"/>
    <w:rsid w:val="005A780A"/>
    <w:rsid w:val="005A7CE1"/>
    <w:rsid w:val="005A7FEC"/>
    <w:rsid w:val="005B2771"/>
    <w:rsid w:val="005B4E4D"/>
    <w:rsid w:val="005B6046"/>
    <w:rsid w:val="005C221B"/>
    <w:rsid w:val="005C2419"/>
    <w:rsid w:val="005C3461"/>
    <w:rsid w:val="005C49B5"/>
    <w:rsid w:val="005C5C6C"/>
    <w:rsid w:val="005C71B6"/>
    <w:rsid w:val="005D0AAF"/>
    <w:rsid w:val="005D1867"/>
    <w:rsid w:val="005D6231"/>
    <w:rsid w:val="005D7041"/>
    <w:rsid w:val="005D7321"/>
    <w:rsid w:val="005D7CDF"/>
    <w:rsid w:val="005E5EEF"/>
    <w:rsid w:val="005E5F85"/>
    <w:rsid w:val="005F0482"/>
    <w:rsid w:val="005F11B7"/>
    <w:rsid w:val="005F1E91"/>
    <w:rsid w:val="005F2C5C"/>
    <w:rsid w:val="005F72E9"/>
    <w:rsid w:val="005F761B"/>
    <w:rsid w:val="00600B7A"/>
    <w:rsid w:val="00602933"/>
    <w:rsid w:val="0060398C"/>
    <w:rsid w:val="006044A9"/>
    <w:rsid w:val="006057A3"/>
    <w:rsid w:val="006102B3"/>
    <w:rsid w:val="00610451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7370"/>
    <w:rsid w:val="00620448"/>
    <w:rsid w:val="0062095A"/>
    <w:rsid w:val="00620D4D"/>
    <w:rsid w:val="00621BF3"/>
    <w:rsid w:val="00625EC0"/>
    <w:rsid w:val="00627EA4"/>
    <w:rsid w:val="0063078D"/>
    <w:rsid w:val="00633D2F"/>
    <w:rsid w:val="00643EBA"/>
    <w:rsid w:val="00644329"/>
    <w:rsid w:val="00646C5F"/>
    <w:rsid w:val="00650C9C"/>
    <w:rsid w:val="00651D7A"/>
    <w:rsid w:val="006544C9"/>
    <w:rsid w:val="00664B67"/>
    <w:rsid w:val="0066543D"/>
    <w:rsid w:val="00670D42"/>
    <w:rsid w:val="00676705"/>
    <w:rsid w:val="006774DF"/>
    <w:rsid w:val="00677D44"/>
    <w:rsid w:val="00680AFD"/>
    <w:rsid w:val="006828FB"/>
    <w:rsid w:val="0068329E"/>
    <w:rsid w:val="00684308"/>
    <w:rsid w:val="00684A2F"/>
    <w:rsid w:val="0068697B"/>
    <w:rsid w:val="00687E33"/>
    <w:rsid w:val="00691431"/>
    <w:rsid w:val="00691E0F"/>
    <w:rsid w:val="00692B10"/>
    <w:rsid w:val="006940D9"/>
    <w:rsid w:val="0069476D"/>
    <w:rsid w:val="006963E7"/>
    <w:rsid w:val="006A05D3"/>
    <w:rsid w:val="006A0F77"/>
    <w:rsid w:val="006A2581"/>
    <w:rsid w:val="006A3A90"/>
    <w:rsid w:val="006A620D"/>
    <w:rsid w:val="006A67B0"/>
    <w:rsid w:val="006A77AF"/>
    <w:rsid w:val="006B1FA8"/>
    <w:rsid w:val="006B34A1"/>
    <w:rsid w:val="006B47FD"/>
    <w:rsid w:val="006B4933"/>
    <w:rsid w:val="006B543D"/>
    <w:rsid w:val="006B7C9C"/>
    <w:rsid w:val="006C00E7"/>
    <w:rsid w:val="006C0B3A"/>
    <w:rsid w:val="006C117D"/>
    <w:rsid w:val="006C1C50"/>
    <w:rsid w:val="006C1E57"/>
    <w:rsid w:val="006C32B4"/>
    <w:rsid w:val="006C72A4"/>
    <w:rsid w:val="006D076E"/>
    <w:rsid w:val="006D0D73"/>
    <w:rsid w:val="006D162C"/>
    <w:rsid w:val="006D1BC4"/>
    <w:rsid w:val="006D2026"/>
    <w:rsid w:val="006D3302"/>
    <w:rsid w:val="006D3AA7"/>
    <w:rsid w:val="006D3FD1"/>
    <w:rsid w:val="006D4AEE"/>
    <w:rsid w:val="006D706C"/>
    <w:rsid w:val="006E00B9"/>
    <w:rsid w:val="006E147D"/>
    <w:rsid w:val="006E298C"/>
    <w:rsid w:val="006E4C7F"/>
    <w:rsid w:val="006E5A0B"/>
    <w:rsid w:val="006E6E70"/>
    <w:rsid w:val="006F0066"/>
    <w:rsid w:val="006F0AF3"/>
    <w:rsid w:val="006F0CAD"/>
    <w:rsid w:val="006F1B8B"/>
    <w:rsid w:val="006F2BC2"/>
    <w:rsid w:val="006F30F5"/>
    <w:rsid w:val="006F59F5"/>
    <w:rsid w:val="006F6DAE"/>
    <w:rsid w:val="00701168"/>
    <w:rsid w:val="007020DC"/>
    <w:rsid w:val="007026AE"/>
    <w:rsid w:val="00702F8D"/>
    <w:rsid w:val="00703020"/>
    <w:rsid w:val="007032EF"/>
    <w:rsid w:val="007052AF"/>
    <w:rsid w:val="00705996"/>
    <w:rsid w:val="00706E45"/>
    <w:rsid w:val="00712B9D"/>
    <w:rsid w:val="00714053"/>
    <w:rsid w:val="00714513"/>
    <w:rsid w:val="007166D4"/>
    <w:rsid w:val="00721626"/>
    <w:rsid w:val="007217B2"/>
    <w:rsid w:val="007218A9"/>
    <w:rsid w:val="007221AB"/>
    <w:rsid w:val="00724122"/>
    <w:rsid w:val="00725C30"/>
    <w:rsid w:val="007307DB"/>
    <w:rsid w:val="00730C1C"/>
    <w:rsid w:val="0073244D"/>
    <w:rsid w:val="00733E35"/>
    <w:rsid w:val="007413CC"/>
    <w:rsid w:val="007443B6"/>
    <w:rsid w:val="00750438"/>
    <w:rsid w:val="0075068C"/>
    <w:rsid w:val="00751894"/>
    <w:rsid w:val="00751E51"/>
    <w:rsid w:val="007539CA"/>
    <w:rsid w:val="007549F6"/>
    <w:rsid w:val="00755B27"/>
    <w:rsid w:val="00755CB5"/>
    <w:rsid w:val="00763044"/>
    <w:rsid w:val="007631C7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91C9F"/>
    <w:rsid w:val="0079233E"/>
    <w:rsid w:val="00793C30"/>
    <w:rsid w:val="0079446C"/>
    <w:rsid w:val="00794E8D"/>
    <w:rsid w:val="00795C51"/>
    <w:rsid w:val="00796B24"/>
    <w:rsid w:val="007972D0"/>
    <w:rsid w:val="007A179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5F67"/>
    <w:rsid w:val="007B7C22"/>
    <w:rsid w:val="007C2A98"/>
    <w:rsid w:val="007C3483"/>
    <w:rsid w:val="007C3B7B"/>
    <w:rsid w:val="007C47D2"/>
    <w:rsid w:val="007C7122"/>
    <w:rsid w:val="007C7D78"/>
    <w:rsid w:val="007D0940"/>
    <w:rsid w:val="007D1905"/>
    <w:rsid w:val="007D4130"/>
    <w:rsid w:val="007D6D24"/>
    <w:rsid w:val="007E0CFE"/>
    <w:rsid w:val="007E305F"/>
    <w:rsid w:val="007F22A1"/>
    <w:rsid w:val="007F2E0A"/>
    <w:rsid w:val="007F3FFF"/>
    <w:rsid w:val="007F53B8"/>
    <w:rsid w:val="007F53F1"/>
    <w:rsid w:val="007F577F"/>
    <w:rsid w:val="007F57E1"/>
    <w:rsid w:val="007F5824"/>
    <w:rsid w:val="007F77B9"/>
    <w:rsid w:val="00800A87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306E7"/>
    <w:rsid w:val="00831653"/>
    <w:rsid w:val="00833FC6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84A"/>
    <w:rsid w:val="00865AFD"/>
    <w:rsid w:val="00866222"/>
    <w:rsid w:val="008669EA"/>
    <w:rsid w:val="00866F26"/>
    <w:rsid w:val="00867957"/>
    <w:rsid w:val="008701D5"/>
    <w:rsid w:val="0087114C"/>
    <w:rsid w:val="00873BBB"/>
    <w:rsid w:val="00876679"/>
    <w:rsid w:val="00876828"/>
    <w:rsid w:val="00876C6D"/>
    <w:rsid w:val="008808FD"/>
    <w:rsid w:val="0088095E"/>
    <w:rsid w:val="00881EB5"/>
    <w:rsid w:val="00886698"/>
    <w:rsid w:val="0089009B"/>
    <w:rsid w:val="008902DF"/>
    <w:rsid w:val="008913DA"/>
    <w:rsid w:val="00892250"/>
    <w:rsid w:val="008939EE"/>
    <w:rsid w:val="00893DB0"/>
    <w:rsid w:val="00893E93"/>
    <w:rsid w:val="0089474F"/>
    <w:rsid w:val="00894B0D"/>
    <w:rsid w:val="00894D39"/>
    <w:rsid w:val="0089543C"/>
    <w:rsid w:val="00896201"/>
    <w:rsid w:val="00896433"/>
    <w:rsid w:val="008A0E00"/>
    <w:rsid w:val="008A2E24"/>
    <w:rsid w:val="008B11C0"/>
    <w:rsid w:val="008B1DE3"/>
    <w:rsid w:val="008B3F9E"/>
    <w:rsid w:val="008B59EA"/>
    <w:rsid w:val="008B646B"/>
    <w:rsid w:val="008B7A0D"/>
    <w:rsid w:val="008B7D6B"/>
    <w:rsid w:val="008C554A"/>
    <w:rsid w:val="008C716F"/>
    <w:rsid w:val="008D0586"/>
    <w:rsid w:val="008D07D3"/>
    <w:rsid w:val="008D234E"/>
    <w:rsid w:val="008D26B1"/>
    <w:rsid w:val="008D3466"/>
    <w:rsid w:val="008D4478"/>
    <w:rsid w:val="008D4CCB"/>
    <w:rsid w:val="008D533A"/>
    <w:rsid w:val="008D5E50"/>
    <w:rsid w:val="008E179D"/>
    <w:rsid w:val="008E4439"/>
    <w:rsid w:val="008E6D0D"/>
    <w:rsid w:val="008F0B20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1C42"/>
    <w:rsid w:val="0092247B"/>
    <w:rsid w:val="00922622"/>
    <w:rsid w:val="009228BB"/>
    <w:rsid w:val="009234C8"/>
    <w:rsid w:val="00925D1D"/>
    <w:rsid w:val="00927712"/>
    <w:rsid w:val="00936F8D"/>
    <w:rsid w:val="00940A51"/>
    <w:rsid w:val="009435E4"/>
    <w:rsid w:val="00943D30"/>
    <w:rsid w:val="00945043"/>
    <w:rsid w:val="0094585B"/>
    <w:rsid w:val="00946DFC"/>
    <w:rsid w:val="00947334"/>
    <w:rsid w:val="009477A2"/>
    <w:rsid w:val="00947A03"/>
    <w:rsid w:val="009502FE"/>
    <w:rsid w:val="00950C1A"/>
    <w:rsid w:val="00951095"/>
    <w:rsid w:val="009511CF"/>
    <w:rsid w:val="00951717"/>
    <w:rsid w:val="00953419"/>
    <w:rsid w:val="009546E5"/>
    <w:rsid w:val="00955FBA"/>
    <w:rsid w:val="00956463"/>
    <w:rsid w:val="00957022"/>
    <w:rsid w:val="00957A6E"/>
    <w:rsid w:val="009605F8"/>
    <w:rsid w:val="009618EE"/>
    <w:rsid w:val="00964B4B"/>
    <w:rsid w:val="00965592"/>
    <w:rsid w:val="009663BC"/>
    <w:rsid w:val="00966618"/>
    <w:rsid w:val="009676A4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465E"/>
    <w:rsid w:val="009A217D"/>
    <w:rsid w:val="009A2364"/>
    <w:rsid w:val="009A42CB"/>
    <w:rsid w:val="009B2886"/>
    <w:rsid w:val="009B2F6B"/>
    <w:rsid w:val="009B2FE6"/>
    <w:rsid w:val="009B3A35"/>
    <w:rsid w:val="009B52FC"/>
    <w:rsid w:val="009C08E7"/>
    <w:rsid w:val="009C0CCC"/>
    <w:rsid w:val="009C63FD"/>
    <w:rsid w:val="009D25DD"/>
    <w:rsid w:val="009D3717"/>
    <w:rsid w:val="009D3A68"/>
    <w:rsid w:val="009D3ED5"/>
    <w:rsid w:val="009D46E0"/>
    <w:rsid w:val="009D5E96"/>
    <w:rsid w:val="009D5FE4"/>
    <w:rsid w:val="009F0CB1"/>
    <w:rsid w:val="009F10C3"/>
    <w:rsid w:val="009F1E59"/>
    <w:rsid w:val="009F39F1"/>
    <w:rsid w:val="00A0125B"/>
    <w:rsid w:val="00A0492F"/>
    <w:rsid w:val="00A05268"/>
    <w:rsid w:val="00A0743B"/>
    <w:rsid w:val="00A12108"/>
    <w:rsid w:val="00A1707E"/>
    <w:rsid w:val="00A17459"/>
    <w:rsid w:val="00A249A3"/>
    <w:rsid w:val="00A266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6337"/>
    <w:rsid w:val="00A7092B"/>
    <w:rsid w:val="00A70EB7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2766"/>
    <w:rsid w:val="00AA3E41"/>
    <w:rsid w:val="00AA69C9"/>
    <w:rsid w:val="00AB0C55"/>
    <w:rsid w:val="00AB62C4"/>
    <w:rsid w:val="00AB75E4"/>
    <w:rsid w:val="00AB7DE9"/>
    <w:rsid w:val="00AC06EE"/>
    <w:rsid w:val="00AC1693"/>
    <w:rsid w:val="00AC46D5"/>
    <w:rsid w:val="00AC4AC9"/>
    <w:rsid w:val="00AC562D"/>
    <w:rsid w:val="00AC7E35"/>
    <w:rsid w:val="00AC7FEF"/>
    <w:rsid w:val="00AD1541"/>
    <w:rsid w:val="00AD44A9"/>
    <w:rsid w:val="00AD7731"/>
    <w:rsid w:val="00AE0951"/>
    <w:rsid w:val="00AE2349"/>
    <w:rsid w:val="00AE2C3D"/>
    <w:rsid w:val="00AE335D"/>
    <w:rsid w:val="00AE56CB"/>
    <w:rsid w:val="00AE6AB5"/>
    <w:rsid w:val="00AF0D13"/>
    <w:rsid w:val="00AF1519"/>
    <w:rsid w:val="00AF23AB"/>
    <w:rsid w:val="00AF2533"/>
    <w:rsid w:val="00AF4791"/>
    <w:rsid w:val="00AF559F"/>
    <w:rsid w:val="00AF55E1"/>
    <w:rsid w:val="00AF70BC"/>
    <w:rsid w:val="00B01880"/>
    <w:rsid w:val="00B01FE0"/>
    <w:rsid w:val="00B021B5"/>
    <w:rsid w:val="00B032A0"/>
    <w:rsid w:val="00B04AA1"/>
    <w:rsid w:val="00B06991"/>
    <w:rsid w:val="00B077F3"/>
    <w:rsid w:val="00B07B76"/>
    <w:rsid w:val="00B12782"/>
    <w:rsid w:val="00B17CCD"/>
    <w:rsid w:val="00B213E6"/>
    <w:rsid w:val="00B21AA3"/>
    <w:rsid w:val="00B221B2"/>
    <w:rsid w:val="00B232CB"/>
    <w:rsid w:val="00B259EC"/>
    <w:rsid w:val="00B2696A"/>
    <w:rsid w:val="00B270AC"/>
    <w:rsid w:val="00B3034B"/>
    <w:rsid w:val="00B30B7A"/>
    <w:rsid w:val="00B331F5"/>
    <w:rsid w:val="00B33422"/>
    <w:rsid w:val="00B36B8D"/>
    <w:rsid w:val="00B40316"/>
    <w:rsid w:val="00B440DF"/>
    <w:rsid w:val="00B44177"/>
    <w:rsid w:val="00B44276"/>
    <w:rsid w:val="00B4645F"/>
    <w:rsid w:val="00B5048D"/>
    <w:rsid w:val="00B51EEA"/>
    <w:rsid w:val="00B53FC8"/>
    <w:rsid w:val="00B60043"/>
    <w:rsid w:val="00B61A8D"/>
    <w:rsid w:val="00B626C7"/>
    <w:rsid w:val="00B641C4"/>
    <w:rsid w:val="00B6495A"/>
    <w:rsid w:val="00B676D3"/>
    <w:rsid w:val="00B712C5"/>
    <w:rsid w:val="00B74957"/>
    <w:rsid w:val="00B81E97"/>
    <w:rsid w:val="00B8330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13A6"/>
    <w:rsid w:val="00BB21C7"/>
    <w:rsid w:val="00BB2403"/>
    <w:rsid w:val="00BB3924"/>
    <w:rsid w:val="00BB4E59"/>
    <w:rsid w:val="00BB7ACB"/>
    <w:rsid w:val="00BC02F7"/>
    <w:rsid w:val="00BC0FFF"/>
    <w:rsid w:val="00BC478E"/>
    <w:rsid w:val="00BD0E36"/>
    <w:rsid w:val="00BD3FF4"/>
    <w:rsid w:val="00BD41DC"/>
    <w:rsid w:val="00BD44E7"/>
    <w:rsid w:val="00BD4B81"/>
    <w:rsid w:val="00BD78C5"/>
    <w:rsid w:val="00BD7B70"/>
    <w:rsid w:val="00BE0CF0"/>
    <w:rsid w:val="00BE1907"/>
    <w:rsid w:val="00BE2BCA"/>
    <w:rsid w:val="00BE3E07"/>
    <w:rsid w:val="00BE47FF"/>
    <w:rsid w:val="00BE487F"/>
    <w:rsid w:val="00BE530A"/>
    <w:rsid w:val="00BE5676"/>
    <w:rsid w:val="00BE7522"/>
    <w:rsid w:val="00BE7BEA"/>
    <w:rsid w:val="00BF09E9"/>
    <w:rsid w:val="00BF125F"/>
    <w:rsid w:val="00BF28FA"/>
    <w:rsid w:val="00BF38CA"/>
    <w:rsid w:val="00BF7C5C"/>
    <w:rsid w:val="00C00488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277DD"/>
    <w:rsid w:val="00C3149A"/>
    <w:rsid w:val="00C31572"/>
    <w:rsid w:val="00C35E3C"/>
    <w:rsid w:val="00C410E1"/>
    <w:rsid w:val="00C443C7"/>
    <w:rsid w:val="00C45B59"/>
    <w:rsid w:val="00C460A7"/>
    <w:rsid w:val="00C46CAC"/>
    <w:rsid w:val="00C500D3"/>
    <w:rsid w:val="00C50349"/>
    <w:rsid w:val="00C5101E"/>
    <w:rsid w:val="00C52506"/>
    <w:rsid w:val="00C57295"/>
    <w:rsid w:val="00C60694"/>
    <w:rsid w:val="00C61328"/>
    <w:rsid w:val="00C620D4"/>
    <w:rsid w:val="00C6271F"/>
    <w:rsid w:val="00C6489D"/>
    <w:rsid w:val="00C653D2"/>
    <w:rsid w:val="00C711FB"/>
    <w:rsid w:val="00C72B98"/>
    <w:rsid w:val="00C758E7"/>
    <w:rsid w:val="00C76540"/>
    <w:rsid w:val="00C8218E"/>
    <w:rsid w:val="00C823F5"/>
    <w:rsid w:val="00C82F07"/>
    <w:rsid w:val="00C84326"/>
    <w:rsid w:val="00C844B8"/>
    <w:rsid w:val="00C84AA9"/>
    <w:rsid w:val="00C93D58"/>
    <w:rsid w:val="00C947C9"/>
    <w:rsid w:val="00C95132"/>
    <w:rsid w:val="00C97A3C"/>
    <w:rsid w:val="00CA0C66"/>
    <w:rsid w:val="00CA1768"/>
    <w:rsid w:val="00CA326A"/>
    <w:rsid w:val="00CA5A67"/>
    <w:rsid w:val="00CB018B"/>
    <w:rsid w:val="00CB066E"/>
    <w:rsid w:val="00CB48D3"/>
    <w:rsid w:val="00CB5FE4"/>
    <w:rsid w:val="00CC0710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E0076"/>
    <w:rsid w:val="00CE2F1D"/>
    <w:rsid w:val="00CE3297"/>
    <w:rsid w:val="00CE405E"/>
    <w:rsid w:val="00CE6F7D"/>
    <w:rsid w:val="00CF03F2"/>
    <w:rsid w:val="00CF1504"/>
    <w:rsid w:val="00CF2E96"/>
    <w:rsid w:val="00CF4B94"/>
    <w:rsid w:val="00CF57A9"/>
    <w:rsid w:val="00CF76F8"/>
    <w:rsid w:val="00D01B7C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2422"/>
    <w:rsid w:val="00D32DE5"/>
    <w:rsid w:val="00D32DE9"/>
    <w:rsid w:val="00D34EBE"/>
    <w:rsid w:val="00D406D2"/>
    <w:rsid w:val="00D40F7B"/>
    <w:rsid w:val="00D451E0"/>
    <w:rsid w:val="00D45980"/>
    <w:rsid w:val="00D47A42"/>
    <w:rsid w:val="00D52846"/>
    <w:rsid w:val="00D55D27"/>
    <w:rsid w:val="00D61342"/>
    <w:rsid w:val="00D613DE"/>
    <w:rsid w:val="00D62F9B"/>
    <w:rsid w:val="00D630B3"/>
    <w:rsid w:val="00D64C87"/>
    <w:rsid w:val="00D66774"/>
    <w:rsid w:val="00D70852"/>
    <w:rsid w:val="00D70A6E"/>
    <w:rsid w:val="00D74E29"/>
    <w:rsid w:val="00D750C8"/>
    <w:rsid w:val="00D761E3"/>
    <w:rsid w:val="00D76588"/>
    <w:rsid w:val="00D83357"/>
    <w:rsid w:val="00D84AC8"/>
    <w:rsid w:val="00D84AD3"/>
    <w:rsid w:val="00D861F0"/>
    <w:rsid w:val="00D92B14"/>
    <w:rsid w:val="00D956D9"/>
    <w:rsid w:val="00D96757"/>
    <w:rsid w:val="00DA184F"/>
    <w:rsid w:val="00DA2974"/>
    <w:rsid w:val="00DA3F3B"/>
    <w:rsid w:val="00DA433C"/>
    <w:rsid w:val="00DA572B"/>
    <w:rsid w:val="00DA6687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9F5"/>
    <w:rsid w:val="00DD5C02"/>
    <w:rsid w:val="00DD7B2E"/>
    <w:rsid w:val="00DD7F89"/>
    <w:rsid w:val="00DE0F61"/>
    <w:rsid w:val="00DE17D3"/>
    <w:rsid w:val="00DE3ADD"/>
    <w:rsid w:val="00DE597B"/>
    <w:rsid w:val="00DE7188"/>
    <w:rsid w:val="00DF034D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4A0A"/>
    <w:rsid w:val="00E155CE"/>
    <w:rsid w:val="00E25959"/>
    <w:rsid w:val="00E261B0"/>
    <w:rsid w:val="00E26811"/>
    <w:rsid w:val="00E308B0"/>
    <w:rsid w:val="00E40D27"/>
    <w:rsid w:val="00E4183B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56A9F"/>
    <w:rsid w:val="00E610EA"/>
    <w:rsid w:val="00E7097B"/>
    <w:rsid w:val="00E70C2F"/>
    <w:rsid w:val="00E73E08"/>
    <w:rsid w:val="00E80268"/>
    <w:rsid w:val="00E80449"/>
    <w:rsid w:val="00E82BAC"/>
    <w:rsid w:val="00E83713"/>
    <w:rsid w:val="00E83CE6"/>
    <w:rsid w:val="00E83D7B"/>
    <w:rsid w:val="00E84281"/>
    <w:rsid w:val="00E85DBE"/>
    <w:rsid w:val="00E85E46"/>
    <w:rsid w:val="00E860AE"/>
    <w:rsid w:val="00E87A9C"/>
    <w:rsid w:val="00E909C9"/>
    <w:rsid w:val="00E92506"/>
    <w:rsid w:val="00E94389"/>
    <w:rsid w:val="00E94D4E"/>
    <w:rsid w:val="00EA45E8"/>
    <w:rsid w:val="00EA5703"/>
    <w:rsid w:val="00EA6938"/>
    <w:rsid w:val="00EA7261"/>
    <w:rsid w:val="00EB1024"/>
    <w:rsid w:val="00EB1FD5"/>
    <w:rsid w:val="00EB491F"/>
    <w:rsid w:val="00EB5DE3"/>
    <w:rsid w:val="00EB630C"/>
    <w:rsid w:val="00EB7616"/>
    <w:rsid w:val="00EC3830"/>
    <w:rsid w:val="00EC643A"/>
    <w:rsid w:val="00ED033A"/>
    <w:rsid w:val="00ED20BB"/>
    <w:rsid w:val="00ED63FA"/>
    <w:rsid w:val="00EE09C7"/>
    <w:rsid w:val="00EE1E61"/>
    <w:rsid w:val="00EE3A6B"/>
    <w:rsid w:val="00EE531D"/>
    <w:rsid w:val="00EE5D03"/>
    <w:rsid w:val="00EF0ABA"/>
    <w:rsid w:val="00EF640B"/>
    <w:rsid w:val="00F02A85"/>
    <w:rsid w:val="00F04C7E"/>
    <w:rsid w:val="00F04E90"/>
    <w:rsid w:val="00F066A9"/>
    <w:rsid w:val="00F075EB"/>
    <w:rsid w:val="00F07F64"/>
    <w:rsid w:val="00F1163A"/>
    <w:rsid w:val="00F11954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274"/>
    <w:rsid w:val="00F35EB3"/>
    <w:rsid w:val="00F40796"/>
    <w:rsid w:val="00F40D83"/>
    <w:rsid w:val="00F418F5"/>
    <w:rsid w:val="00F478C6"/>
    <w:rsid w:val="00F47A6E"/>
    <w:rsid w:val="00F542AE"/>
    <w:rsid w:val="00F56C0B"/>
    <w:rsid w:val="00F6148F"/>
    <w:rsid w:val="00F61C2D"/>
    <w:rsid w:val="00F64CDC"/>
    <w:rsid w:val="00F65A0E"/>
    <w:rsid w:val="00F677FD"/>
    <w:rsid w:val="00F704E6"/>
    <w:rsid w:val="00F705CD"/>
    <w:rsid w:val="00F774C4"/>
    <w:rsid w:val="00F8361F"/>
    <w:rsid w:val="00F909FA"/>
    <w:rsid w:val="00F95E2E"/>
    <w:rsid w:val="00F965F1"/>
    <w:rsid w:val="00F97E6E"/>
    <w:rsid w:val="00FA107F"/>
    <w:rsid w:val="00FA2074"/>
    <w:rsid w:val="00FA2E6E"/>
    <w:rsid w:val="00FA4A24"/>
    <w:rsid w:val="00FA6ED7"/>
    <w:rsid w:val="00FB074B"/>
    <w:rsid w:val="00FB096C"/>
    <w:rsid w:val="00FB0F9A"/>
    <w:rsid w:val="00FB15E6"/>
    <w:rsid w:val="00FB16B8"/>
    <w:rsid w:val="00FB4F9C"/>
    <w:rsid w:val="00FC028C"/>
    <w:rsid w:val="00FC0C2D"/>
    <w:rsid w:val="00FC122C"/>
    <w:rsid w:val="00FC1485"/>
    <w:rsid w:val="00FC20A1"/>
    <w:rsid w:val="00FC56BF"/>
    <w:rsid w:val="00FC6E46"/>
    <w:rsid w:val="00FC7143"/>
    <w:rsid w:val="00FD12C5"/>
    <w:rsid w:val="00FD24C4"/>
    <w:rsid w:val="00FD7993"/>
    <w:rsid w:val="00FE1EA7"/>
    <w:rsid w:val="00FE227E"/>
    <w:rsid w:val="00FE27DF"/>
    <w:rsid w:val="00FE2E75"/>
    <w:rsid w:val="00FE41C5"/>
    <w:rsid w:val="00FE52A6"/>
    <w:rsid w:val="00FE5371"/>
    <w:rsid w:val="00FE5F56"/>
    <w:rsid w:val="00FE60D1"/>
    <w:rsid w:val="00FF12B4"/>
    <w:rsid w:val="00FF18E7"/>
    <w:rsid w:val="00FF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28CC90"/>
  <w15:chartTrackingRefBased/>
  <w15:docId w15:val="{9B91171C-0F0B-4C6F-B65A-36DF23E41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semiHidden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semiHidden/>
    <w:rsid w:val="00B4645F"/>
    <w:pPr>
      <w:spacing w:after="120"/>
    </w:pPr>
  </w:style>
  <w:style w:type="paragraph" w:styleId="Lista">
    <w:name w:val="List"/>
    <w:basedOn w:val="Tekstpodstawowy"/>
    <w:semiHidden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semiHidden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semiHidden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semiHidden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48F"/>
  </w:style>
  <w:style w:type="character" w:customStyle="1" w:styleId="TekstkomentarzaZnak">
    <w:name w:val="Tekst komentarza Znak"/>
    <w:link w:val="Tekstkomentarza"/>
    <w:uiPriority w:val="99"/>
    <w:semiHidden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rsid w:val="00DA184F"/>
    <w:rPr>
      <w:rFonts w:eastAsia="Calibri"/>
      <w:lang w:eastAsia="en-GB"/>
    </w:rPr>
  </w:style>
  <w:style w:type="character" w:styleId="Odwoanieprzypisudolnego">
    <w:name w:val="footnote reference"/>
    <w:uiPriority w:val="99"/>
    <w:semiHidden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54"/>
      </w:numPr>
    </w:pPr>
  </w:style>
  <w:style w:type="paragraph" w:customStyle="1" w:styleId="Tiret1">
    <w:name w:val="Tiret 1"/>
    <w:basedOn w:val="Point1"/>
    <w:rsid w:val="00DA184F"/>
    <w:pPr>
      <w:numPr>
        <w:numId w:val="55"/>
      </w:numPr>
    </w:pPr>
  </w:style>
  <w:style w:type="paragraph" w:customStyle="1" w:styleId="Tiret2">
    <w:name w:val="Tiret 2"/>
    <w:basedOn w:val="Point2"/>
    <w:rsid w:val="00DA184F"/>
    <w:pPr>
      <w:numPr>
        <w:numId w:val="50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45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45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45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45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3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549F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CBD37-3002-4231-AE43-65D0B04F7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1083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7570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Kinga Wyżkiewicz - N-ctwo Kaczory</cp:lastModifiedBy>
  <cp:revision>3</cp:revision>
  <cp:lastPrinted>2019-09-19T06:59:00Z</cp:lastPrinted>
  <dcterms:created xsi:type="dcterms:W3CDTF">2025-10-13T10:31:00Z</dcterms:created>
  <dcterms:modified xsi:type="dcterms:W3CDTF">2025-12-15T20:00:00Z</dcterms:modified>
</cp:coreProperties>
</file>